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6A1BB5" w14:textId="77777777" w:rsidR="00AE548F" w:rsidRDefault="00AE548F" w:rsidP="00BF1D68">
      <w:pPr>
        <w:spacing w:line="200" w:lineRule="exact"/>
        <w:rPr>
          <w:rFonts w:cstheme="minorHAnsi"/>
        </w:rPr>
      </w:pPr>
    </w:p>
    <w:p w14:paraId="2AB5CEF7" w14:textId="77777777" w:rsidR="00AE548F" w:rsidRPr="00AE548F" w:rsidRDefault="00AE548F" w:rsidP="00AE548F">
      <w:pPr>
        <w:rPr>
          <w:rFonts w:cstheme="minorHAnsi"/>
        </w:rPr>
      </w:pPr>
    </w:p>
    <w:p w14:paraId="1BD195E7" w14:textId="77777777" w:rsidR="00AE548F" w:rsidRPr="00D3667B" w:rsidRDefault="00AE548F" w:rsidP="00AE548F">
      <w:pPr>
        <w:jc w:val="center"/>
        <w:rPr>
          <w:b/>
        </w:rPr>
      </w:pPr>
      <w:r w:rsidRPr="00D3667B">
        <w:rPr>
          <w:b/>
        </w:rPr>
        <w:t>T.C.</w:t>
      </w:r>
    </w:p>
    <w:p w14:paraId="52706CEC" w14:textId="28E45456" w:rsidR="00AE548F" w:rsidRPr="00D3667B" w:rsidRDefault="00333626" w:rsidP="00AE548F">
      <w:pPr>
        <w:jc w:val="center"/>
        <w:rPr>
          <w:b/>
        </w:rPr>
      </w:pPr>
      <w:r>
        <w:rPr>
          <w:b/>
        </w:rPr>
        <w:t>ATAŞEHİR</w:t>
      </w:r>
      <w:r w:rsidR="001F1ACD">
        <w:rPr>
          <w:b/>
        </w:rPr>
        <w:t xml:space="preserve"> </w:t>
      </w:r>
      <w:r w:rsidR="00AE548F" w:rsidRPr="00D3667B">
        <w:rPr>
          <w:b/>
        </w:rPr>
        <w:t>KAYMAKAMLIĞI</w:t>
      </w:r>
    </w:p>
    <w:p w14:paraId="3E0F87CE" w14:textId="54DA3F24" w:rsidR="00AE548F" w:rsidRDefault="00AE548F" w:rsidP="00AE548F">
      <w:pPr>
        <w:jc w:val="center"/>
        <w:rPr>
          <w:b/>
        </w:rPr>
      </w:pPr>
      <w:r w:rsidRPr="00D3667B">
        <w:rPr>
          <w:b/>
        </w:rPr>
        <w:t xml:space="preserve">Özel Anabilim </w:t>
      </w:r>
      <w:r w:rsidR="00333626">
        <w:rPr>
          <w:b/>
        </w:rPr>
        <w:t>Anadolu Lisesi-Özel Anabilim Fen ve Teknoloji Lisesi</w:t>
      </w:r>
      <w:r w:rsidR="00BF0BBE">
        <w:rPr>
          <w:b/>
        </w:rPr>
        <w:t xml:space="preserve"> Müdürlüğü</w:t>
      </w:r>
    </w:p>
    <w:p w14:paraId="74D9BD27" w14:textId="77777777" w:rsidR="00AE548F" w:rsidRPr="00D3667B" w:rsidRDefault="00AE548F" w:rsidP="00AE548F">
      <w:pPr>
        <w:jc w:val="center"/>
        <w:rPr>
          <w:b/>
        </w:rPr>
      </w:pPr>
    </w:p>
    <w:p w14:paraId="792D0D2A" w14:textId="77777777" w:rsidR="007664BB" w:rsidRDefault="007664BB" w:rsidP="00AE548F">
      <w:pPr>
        <w:jc w:val="center"/>
        <w:rPr>
          <w:b/>
        </w:rPr>
      </w:pPr>
      <w:r>
        <w:rPr>
          <w:b/>
        </w:rPr>
        <w:t>ANABİLİM LİSELERARASI TİYATRO FESTİVALİ</w:t>
      </w:r>
    </w:p>
    <w:p w14:paraId="603A80C5" w14:textId="1F32C144" w:rsidR="00AE548F" w:rsidRPr="005823C3" w:rsidRDefault="007664BB" w:rsidP="00AE548F">
      <w:pPr>
        <w:jc w:val="center"/>
        <w:rPr>
          <w:b/>
        </w:rPr>
      </w:pPr>
      <w:r>
        <w:rPr>
          <w:b/>
        </w:rPr>
        <w:t>VELİ İZİN BELGESİ</w:t>
      </w:r>
    </w:p>
    <w:p w14:paraId="3F6AEC4B" w14:textId="77777777" w:rsidR="00AE548F" w:rsidRPr="008D0E59" w:rsidRDefault="00AE548F" w:rsidP="00AE548F"/>
    <w:tbl>
      <w:tblPr>
        <w:tblStyle w:val="TableGrid"/>
        <w:tblpPr w:leftFromText="141" w:rightFromText="141" w:vertAnchor="text" w:horzAnchor="margin" w:tblpXSpec="center" w:tblpY="15"/>
        <w:tblW w:w="10485" w:type="dxa"/>
        <w:tblLook w:val="04A0" w:firstRow="1" w:lastRow="0" w:firstColumn="1" w:lastColumn="0" w:noHBand="0" w:noVBand="1"/>
      </w:tblPr>
      <w:tblGrid>
        <w:gridCol w:w="3391"/>
        <w:gridCol w:w="7094"/>
      </w:tblGrid>
      <w:tr w:rsidR="007B386F" w14:paraId="7627C3C8" w14:textId="77777777" w:rsidTr="007B386F">
        <w:trPr>
          <w:trHeight w:val="273"/>
        </w:trPr>
        <w:tc>
          <w:tcPr>
            <w:tcW w:w="10485" w:type="dxa"/>
            <w:gridSpan w:val="2"/>
          </w:tcPr>
          <w:p w14:paraId="25061A32" w14:textId="77777777" w:rsidR="007B386F" w:rsidRPr="00AE548F" w:rsidRDefault="007B386F" w:rsidP="007B386F">
            <w:pPr>
              <w:tabs>
                <w:tab w:val="left" w:pos="2835"/>
              </w:tabs>
              <w:jc w:val="right"/>
              <w:rPr>
                <w:rFonts w:cstheme="minorHAnsi"/>
                <w:b/>
              </w:rPr>
            </w:pPr>
            <w:r>
              <w:rPr>
                <w:rFonts w:cstheme="minorHAnsi"/>
                <w:b/>
              </w:rPr>
              <w:t>EK-1</w:t>
            </w:r>
          </w:p>
        </w:tc>
      </w:tr>
      <w:tr w:rsidR="007B386F" w14:paraId="761F8FCE" w14:textId="77777777" w:rsidTr="007B386F">
        <w:trPr>
          <w:trHeight w:val="258"/>
        </w:trPr>
        <w:tc>
          <w:tcPr>
            <w:tcW w:w="10485" w:type="dxa"/>
            <w:gridSpan w:val="2"/>
          </w:tcPr>
          <w:p w14:paraId="6E8EC4C4" w14:textId="77777777" w:rsidR="007B386F" w:rsidRPr="00AE548F" w:rsidRDefault="007B386F" w:rsidP="007B386F">
            <w:pPr>
              <w:tabs>
                <w:tab w:val="left" w:pos="2835"/>
              </w:tabs>
              <w:jc w:val="center"/>
              <w:rPr>
                <w:rFonts w:cstheme="minorHAnsi"/>
                <w:b/>
              </w:rPr>
            </w:pPr>
            <w:r>
              <w:rPr>
                <w:rFonts w:cstheme="minorHAnsi"/>
                <w:b/>
              </w:rPr>
              <w:t>VELİ İZİN BELGESİ</w:t>
            </w:r>
          </w:p>
        </w:tc>
      </w:tr>
      <w:tr w:rsidR="007B386F" w14:paraId="39DA16B9" w14:textId="77777777" w:rsidTr="007B386F">
        <w:trPr>
          <w:trHeight w:val="273"/>
        </w:trPr>
        <w:tc>
          <w:tcPr>
            <w:tcW w:w="10485" w:type="dxa"/>
            <w:gridSpan w:val="2"/>
          </w:tcPr>
          <w:p w14:paraId="33DCD4BD" w14:textId="77777777" w:rsidR="007B386F" w:rsidRPr="00AE548F" w:rsidRDefault="007B386F" w:rsidP="007B386F">
            <w:pPr>
              <w:tabs>
                <w:tab w:val="left" w:pos="2835"/>
              </w:tabs>
              <w:rPr>
                <w:rFonts w:cstheme="minorHAnsi"/>
                <w:b/>
              </w:rPr>
            </w:pPr>
            <w:r w:rsidRPr="00AE548F">
              <w:rPr>
                <w:rFonts w:cstheme="minorHAnsi"/>
                <w:b/>
              </w:rPr>
              <w:t>ÖĞRENCİNİN</w:t>
            </w:r>
          </w:p>
        </w:tc>
      </w:tr>
      <w:tr w:rsidR="007B386F" w14:paraId="7848686C" w14:textId="77777777" w:rsidTr="007B386F">
        <w:trPr>
          <w:trHeight w:val="258"/>
        </w:trPr>
        <w:tc>
          <w:tcPr>
            <w:tcW w:w="3391" w:type="dxa"/>
          </w:tcPr>
          <w:p w14:paraId="7EA69CA8" w14:textId="77777777" w:rsidR="007B386F" w:rsidRDefault="007B386F" w:rsidP="007B386F">
            <w:pPr>
              <w:tabs>
                <w:tab w:val="left" w:pos="2835"/>
              </w:tabs>
              <w:rPr>
                <w:rFonts w:cstheme="minorHAnsi"/>
              </w:rPr>
            </w:pPr>
            <w:r>
              <w:rPr>
                <w:rFonts w:cstheme="minorHAnsi"/>
              </w:rPr>
              <w:t>Adı &amp; Soyadı</w:t>
            </w:r>
          </w:p>
        </w:tc>
        <w:tc>
          <w:tcPr>
            <w:tcW w:w="7094" w:type="dxa"/>
          </w:tcPr>
          <w:p w14:paraId="58D4D6FC" w14:textId="77777777" w:rsidR="007B386F" w:rsidRDefault="007B386F" w:rsidP="007B386F">
            <w:pPr>
              <w:tabs>
                <w:tab w:val="left" w:pos="2835"/>
              </w:tabs>
              <w:rPr>
                <w:rFonts w:cstheme="minorHAnsi"/>
              </w:rPr>
            </w:pPr>
          </w:p>
        </w:tc>
      </w:tr>
      <w:tr w:rsidR="007B386F" w14:paraId="6B73DFD0" w14:textId="77777777" w:rsidTr="007B386F">
        <w:trPr>
          <w:trHeight w:val="273"/>
        </w:trPr>
        <w:tc>
          <w:tcPr>
            <w:tcW w:w="3391" w:type="dxa"/>
          </w:tcPr>
          <w:p w14:paraId="0CDAE023" w14:textId="77777777" w:rsidR="007B386F" w:rsidRDefault="007B386F" w:rsidP="007B386F">
            <w:pPr>
              <w:tabs>
                <w:tab w:val="left" w:pos="2835"/>
              </w:tabs>
              <w:rPr>
                <w:rFonts w:cstheme="minorHAnsi"/>
              </w:rPr>
            </w:pPr>
            <w:r>
              <w:rPr>
                <w:rFonts w:cstheme="minorHAnsi"/>
              </w:rPr>
              <w:t>Okulu</w:t>
            </w:r>
          </w:p>
        </w:tc>
        <w:tc>
          <w:tcPr>
            <w:tcW w:w="7094" w:type="dxa"/>
          </w:tcPr>
          <w:p w14:paraId="43D55D94" w14:textId="77777777" w:rsidR="007B386F" w:rsidRDefault="007B386F" w:rsidP="007B386F">
            <w:pPr>
              <w:tabs>
                <w:tab w:val="left" w:pos="2835"/>
              </w:tabs>
              <w:rPr>
                <w:rFonts w:cstheme="minorHAnsi"/>
              </w:rPr>
            </w:pPr>
          </w:p>
        </w:tc>
      </w:tr>
      <w:tr w:rsidR="007B386F" w14:paraId="3BB0DFA9" w14:textId="77777777" w:rsidTr="007B386F">
        <w:trPr>
          <w:trHeight w:val="258"/>
        </w:trPr>
        <w:tc>
          <w:tcPr>
            <w:tcW w:w="3391" w:type="dxa"/>
          </w:tcPr>
          <w:p w14:paraId="575E21BA" w14:textId="77777777" w:rsidR="007B386F" w:rsidRDefault="007B386F" w:rsidP="007B386F">
            <w:pPr>
              <w:tabs>
                <w:tab w:val="left" w:pos="2835"/>
              </w:tabs>
              <w:rPr>
                <w:rFonts w:cstheme="minorHAnsi"/>
              </w:rPr>
            </w:pPr>
            <w:r>
              <w:rPr>
                <w:rFonts w:cstheme="minorHAnsi"/>
              </w:rPr>
              <w:t>Sınıfı</w:t>
            </w:r>
          </w:p>
        </w:tc>
        <w:tc>
          <w:tcPr>
            <w:tcW w:w="7094" w:type="dxa"/>
          </w:tcPr>
          <w:p w14:paraId="5140BD74" w14:textId="77777777" w:rsidR="007B386F" w:rsidRDefault="007B386F" w:rsidP="007B386F">
            <w:pPr>
              <w:tabs>
                <w:tab w:val="left" w:pos="2835"/>
              </w:tabs>
              <w:rPr>
                <w:rFonts w:cstheme="minorHAnsi"/>
              </w:rPr>
            </w:pPr>
          </w:p>
        </w:tc>
      </w:tr>
      <w:tr w:rsidR="007B386F" w14:paraId="758346B5" w14:textId="77777777" w:rsidTr="007B386F">
        <w:trPr>
          <w:trHeight w:val="273"/>
        </w:trPr>
        <w:tc>
          <w:tcPr>
            <w:tcW w:w="10485" w:type="dxa"/>
            <w:gridSpan w:val="2"/>
          </w:tcPr>
          <w:p w14:paraId="0B812C0B" w14:textId="77777777" w:rsidR="007B386F" w:rsidRPr="00AE548F" w:rsidRDefault="007B386F" w:rsidP="007B386F">
            <w:pPr>
              <w:tabs>
                <w:tab w:val="left" w:pos="2835"/>
              </w:tabs>
              <w:rPr>
                <w:rFonts w:cstheme="minorHAnsi"/>
                <w:b/>
              </w:rPr>
            </w:pPr>
            <w:r w:rsidRPr="00AE548F">
              <w:rPr>
                <w:rFonts w:cstheme="minorHAnsi"/>
                <w:b/>
              </w:rPr>
              <w:t xml:space="preserve">ETKİNLİK DÜZENLEYEN OKULUN </w:t>
            </w:r>
          </w:p>
        </w:tc>
      </w:tr>
      <w:tr w:rsidR="007B386F" w14:paraId="518896E3" w14:textId="77777777" w:rsidTr="007B386F">
        <w:trPr>
          <w:trHeight w:val="273"/>
        </w:trPr>
        <w:tc>
          <w:tcPr>
            <w:tcW w:w="3391" w:type="dxa"/>
          </w:tcPr>
          <w:p w14:paraId="483C8E1B" w14:textId="77777777" w:rsidR="007B386F" w:rsidRDefault="007B386F" w:rsidP="007B386F">
            <w:pPr>
              <w:tabs>
                <w:tab w:val="left" w:pos="2835"/>
              </w:tabs>
              <w:rPr>
                <w:rFonts w:cstheme="minorHAnsi"/>
              </w:rPr>
            </w:pPr>
            <w:r>
              <w:rPr>
                <w:rFonts w:cstheme="minorHAnsi"/>
              </w:rPr>
              <w:t>Adı</w:t>
            </w:r>
          </w:p>
        </w:tc>
        <w:tc>
          <w:tcPr>
            <w:tcW w:w="7094" w:type="dxa"/>
          </w:tcPr>
          <w:p w14:paraId="5624817E" w14:textId="1536BEBF" w:rsidR="007B386F" w:rsidRDefault="007B386F" w:rsidP="007B386F">
            <w:pPr>
              <w:tabs>
                <w:tab w:val="left" w:pos="2835"/>
              </w:tabs>
              <w:rPr>
                <w:rFonts w:cstheme="minorHAnsi"/>
              </w:rPr>
            </w:pPr>
            <w:r>
              <w:rPr>
                <w:rFonts w:cstheme="minorHAnsi"/>
              </w:rPr>
              <w:t xml:space="preserve">Özel Anabilim </w:t>
            </w:r>
            <w:r w:rsidR="00333626">
              <w:rPr>
                <w:rFonts w:cstheme="minorHAnsi"/>
              </w:rPr>
              <w:t xml:space="preserve">Anadolu Lisesi-Özel Anabilim Fen ve </w:t>
            </w:r>
            <w:r w:rsidR="00A14597">
              <w:rPr>
                <w:rFonts w:cstheme="minorHAnsi"/>
              </w:rPr>
              <w:t>T</w:t>
            </w:r>
            <w:r w:rsidR="00333626">
              <w:rPr>
                <w:rFonts w:cstheme="minorHAnsi"/>
              </w:rPr>
              <w:t>eknoloji Lisesi</w:t>
            </w:r>
            <w:r w:rsidR="00BF0BBE">
              <w:rPr>
                <w:rFonts w:cstheme="minorHAnsi"/>
              </w:rPr>
              <w:t xml:space="preserve"> </w:t>
            </w:r>
          </w:p>
        </w:tc>
      </w:tr>
      <w:tr w:rsidR="007B386F" w14:paraId="7E9EAA00" w14:textId="77777777" w:rsidTr="007B386F">
        <w:trPr>
          <w:trHeight w:val="258"/>
        </w:trPr>
        <w:tc>
          <w:tcPr>
            <w:tcW w:w="3391" w:type="dxa"/>
          </w:tcPr>
          <w:p w14:paraId="001173B0" w14:textId="77777777" w:rsidR="007B386F" w:rsidRDefault="007B386F" w:rsidP="007B386F">
            <w:pPr>
              <w:tabs>
                <w:tab w:val="left" w:pos="2835"/>
              </w:tabs>
              <w:rPr>
                <w:rFonts w:cstheme="minorHAnsi"/>
              </w:rPr>
            </w:pPr>
            <w:r>
              <w:rPr>
                <w:rFonts w:cstheme="minorHAnsi"/>
              </w:rPr>
              <w:t>Adresi</w:t>
            </w:r>
          </w:p>
        </w:tc>
        <w:tc>
          <w:tcPr>
            <w:tcW w:w="7094" w:type="dxa"/>
          </w:tcPr>
          <w:p w14:paraId="388FC5A9" w14:textId="148EF444" w:rsidR="007B386F" w:rsidRDefault="00A14597" w:rsidP="002F5412">
            <w:pPr>
              <w:tabs>
                <w:tab w:val="left" w:pos="2835"/>
              </w:tabs>
              <w:rPr>
                <w:rFonts w:cstheme="minorHAnsi"/>
              </w:rPr>
            </w:pPr>
            <w:r>
              <w:rPr>
                <w:rFonts w:cstheme="minorHAnsi"/>
              </w:rPr>
              <w:t>Atatürk Mah. Girne Cad. No:6 Ataşehir</w:t>
            </w:r>
            <w:r w:rsidR="002F5412" w:rsidRPr="002F5412">
              <w:rPr>
                <w:rFonts w:cstheme="minorHAnsi"/>
              </w:rPr>
              <w:t xml:space="preserve">/ </w:t>
            </w:r>
            <w:r w:rsidR="002F5412" w:rsidRPr="002F5412">
              <w:rPr>
                <w:rFonts w:cstheme="minorHAnsi" w:hint="eastAsia"/>
              </w:rPr>
              <w:t>İ</w:t>
            </w:r>
            <w:r w:rsidR="002F5412" w:rsidRPr="002F5412">
              <w:rPr>
                <w:rFonts w:cstheme="minorHAnsi"/>
              </w:rPr>
              <w:t>STANBUL</w:t>
            </w:r>
          </w:p>
        </w:tc>
      </w:tr>
      <w:tr w:rsidR="007B386F" w14:paraId="5AF243DE" w14:textId="77777777" w:rsidTr="007B386F">
        <w:trPr>
          <w:trHeight w:val="273"/>
        </w:trPr>
        <w:tc>
          <w:tcPr>
            <w:tcW w:w="3391" w:type="dxa"/>
          </w:tcPr>
          <w:p w14:paraId="27ECC607" w14:textId="77777777" w:rsidR="007B386F" w:rsidRDefault="007B386F" w:rsidP="007B386F">
            <w:pPr>
              <w:tabs>
                <w:tab w:val="left" w:pos="2835"/>
              </w:tabs>
              <w:rPr>
                <w:rFonts w:cstheme="minorHAnsi"/>
              </w:rPr>
            </w:pPr>
            <w:r>
              <w:rPr>
                <w:rFonts w:cstheme="minorHAnsi"/>
              </w:rPr>
              <w:t>İli</w:t>
            </w:r>
          </w:p>
        </w:tc>
        <w:tc>
          <w:tcPr>
            <w:tcW w:w="7094" w:type="dxa"/>
          </w:tcPr>
          <w:p w14:paraId="4175B01E" w14:textId="77777777" w:rsidR="007B386F" w:rsidRDefault="007B386F" w:rsidP="007B386F">
            <w:pPr>
              <w:tabs>
                <w:tab w:val="left" w:pos="2835"/>
              </w:tabs>
              <w:rPr>
                <w:rFonts w:cstheme="minorHAnsi"/>
              </w:rPr>
            </w:pPr>
            <w:r>
              <w:rPr>
                <w:rFonts w:cstheme="minorHAnsi"/>
              </w:rPr>
              <w:t>İstanbul</w:t>
            </w:r>
          </w:p>
        </w:tc>
      </w:tr>
      <w:tr w:rsidR="007B386F" w14:paraId="5F22F21C" w14:textId="77777777" w:rsidTr="007B386F">
        <w:trPr>
          <w:trHeight w:val="258"/>
        </w:trPr>
        <w:tc>
          <w:tcPr>
            <w:tcW w:w="3391" w:type="dxa"/>
          </w:tcPr>
          <w:p w14:paraId="1B2274BE" w14:textId="77777777" w:rsidR="007B386F" w:rsidRDefault="007B386F" w:rsidP="007B386F">
            <w:pPr>
              <w:tabs>
                <w:tab w:val="left" w:pos="2835"/>
              </w:tabs>
              <w:rPr>
                <w:rFonts w:cstheme="minorHAnsi"/>
              </w:rPr>
            </w:pPr>
            <w:r>
              <w:rPr>
                <w:rFonts w:cstheme="minorHAnsi"/>
              </w:rPr>
              <w:t>İlçesi</w:t>
            </w:r>
          </w:p>
        </w:tc>
        <w:tc>
          <w:tcPr>
            <w:tcW w:w="7094" w:type="dxa"/>
          </w:tcPr>
          <w:p w14:paraId="13E54F61" w14:textId="131DA060" w:rsidR="007B386F" w:rsidRDefault="00A14597" w:rsidP="007B386F">
            <w:pPr>
              <w:tabs>
                <w:tab w:val="left" w:pos="2835"/>
              </w:tabs>
              <w:rPr>
                <w:rFonts w:cstheme="minorHAnsi"/>
              </w:rPr>
            </w:pPr>
            <w:r>
              <w:rPr>
                <w:rFonts w:cstheme="minorHAnsi"/>
              </w:rPr>
              <w:t>Ataşehir</w:t>
            </w:r>
          </w:p>
        </w:tc>
      </w:tr>
      <w:tr w:rsidR="007B386F" w14:paraId="0E81E8AB" w14:textId="77777777" w:rsidTr="007B386F">
        <w:trPr>
          <w:trHeight w:val="273"/>
        </w:trPr>
        <w:tc>
          <w:tcPr>
            <w:tcW w:w="3391" w:type="dxa"/>
          </w:tcPr>
          <w:p w14:paraId="5AAF0D03" w14:textId="77777777" w:rsidR="007B386F" w:rsidRDefault="007B386F" w:rsidP="007B386F">
            <w:pPr>
              <w:tabs>
                <w:tab w:val="left" w:pos="2835"/>
              </w:tabs>
              <w:rPr>
                <w:rFonts w:cstheme="minorHAnsi"/>
              </w:rPr>
            </w:pPr>
            <w:r>
              <w:rPr>
                <w:rFonts w:cstheme="minorHAnsi"/>
              </w:rPr>
              <w:t>İletişim</w:t>
            </w:r>
          </w:p>
        </w:tc>
        <w:tc>
          <w:tcPr>
            <w:tcW w:w="7094" w:type="dxa"/>
          </w:tcPr>
          <w:p w14:paraId="08931B10" w14:textId="676CED32" w:rsidR="007B386F" w:rsidRPr="00B472EC" w:rsidRDefault="007B386F" w:rsidP="007B386F">
            <w:pPr>
              <w:tabs>
                <w:tab w:val="left" w:pos="2835"/>
              </w:tabs>
              <w:rPr>
                <w:rFonts w:cstheme="minorHAnsi"/>
              </w:rPr>
            </w:pPr>
            <w:r w:rsidRPr="00B472EC">
              <w:rPr>
                <w:rFonts w:cstheme="minorHAnsi"/>
              </w:rPr>
              <w:t>0216 415 00 00</w:t>
            </w:r>
            <w:r w:rsidR="00113FA0" w:rsidRPr="00B472EC">
              <w:rPr>
                <w:rFonts w:cstheme="minorHAnsi"/>
              </w:rPr>
              <w:t xml:space="preserve"> – Yasemin Bayik </w:t>
            </w:r>
            <w:r w:rsidR="00113FA0" w:rsidRPr="00B472EC">
              <w:rPr>
                <w:rFonts w:cstheme="minorHAnsi"/>
                <w:b/>
                <w:i/>
              </w:rPr>
              <w:t>0555 412 61 82</w:t>
            </w:r>
          </w:p>
        </w:tc>
      </w:tr>
      <w:tr w:rsidR="007B386F" w14:paraId="19AC2610" w14:textId="77777777" w:rsidTr="007B386F">
        <w:trPr>
          <w:trHeight w:val="273"/>
        </w:trPr>
        <w:tc>
          <w:tcPr>
            <w:tcW w:w="3391" w:type="dxa"/>
          </w:tcPr>
          <w:p w14:paraId="28C78FE9" w14:textId="77777777" w:rsidR="007B386F" w:rsidRDefault="007B386F" w:rsidP="007B386F">
            <w:pPr>
              <w:tabs>
                <w:tab w:val="left" w:pos="2835"/>
              </w:tabs>
              <w:rPr>
                <w:rFonts w:cstheme="minorHAnsi"/>
              </w:rPr>
            </w:pPr>
            <w:proofErr w:type="gramStart"/>
            <w:r>
              <w:rPr>
                <w:rFonts w:cstheme="minorHAnsi"/>
              </w:rPr>
              <w:t>e</w:t>
            </w:r>
            <w:proofErr w:type="gramEnd"/>
            <w:r>
              <w:rPr>
                <w:rFonts w:cstheme="minorHAnsi"/>
              </w:rPr>
              <w:t>-posta</w:t>
            </w:r>
          </w:p>
        </w:tc>
        <w:tc>
          <w:tcPr>
            <w:tcW w:w="7094" w:type="dxa"/>
          </w:tcPr>
          <w:p w14:paraId="0AE8A26F" w14:textId="25B05284" w:rsidR="007B386F" w:rsidRPr="00B472EC" w:rsidRDefault="00597796" w:rsidP="007B386F">
            <w:pPr>
              <w:tabs>
                <w:tab w:val="left" w:pos="2835"/>
              </w:tabs>
              <w:rPr>
                <w:rFonts w:cstheme="minorHAnsi"/>
              </w:rPr>
            </w:pPr>
            <w:r w:rsidRPr="00B472EC">
              <w:rPr>
                <w:rFonts w:cstheme="minorHAnsi"/>
                <w:b/>
                <w:bCs/>
              </w:rPr>
              <w:t>tiyatro@anabilim.k12.tr</w:t>
            </w:r>
            <w:r w:rsidRPr="00B472EC">
              <w:rPr>
                <w:rFonts w:cstheme="minorHAnsi"/>
              </w:rPr>
              <w:t xml:space="preserve">  </w:t>
            </w:r>
          </w:p>
        </w:tc>
      </w:tr>
      <w:tr w:rsidR="007B386F" w14:paraId="31189852" w14:textId="77777777" w:rsidTr="007B386F">
        <w:trPr>
          <w:trHeight w:val="273"/>
        </w:trPr>
        <w:tc>
          <w:tcPr>
            <w:tcW w:w="3391" w:type="dxa"/>
          </w:tcPr>
          <w:p w14:paraId="7C3CEDF4" w14:textId="77777777" w:rsidR="007B386F" w:rsidRDefault="007B386F" w:rsidP="007B386F">
            <w:pPr>
              <w:tabs>
                <w:tab w:val="left" w:pos="2835"/>
              </w:tabs>
              <w:rPr>
                <w:rFonts w:cstheme="minorHAnsi"/>
              </w:rPr>
            </w:pPr>
            <w:r>
              <w:rPr>
                <w:rFonts w:cstheme="minorHAnsi"/>
              </w:rPr>
              <w:t>Etkinlik Türü</w:t>
            </w:r>
          </w:p>
        </w:tc>
        <w:tc>
          <w:tcPr>
            <w:tcW w:w="7094" w:type="dxa"/>
          </w:tcPr>
          <w:p w14:paraId="4881A80B" w14:textId="35462B6D" w:rsidR="007B386F" w:rsidRPr="00B472EC" w:rsidRDefault="007D7674" w:rsidP="007B386F">
            <w:pPr>
              <w:tabs>
                <w:tab w:val="left" w:pos="2835"/>
              </w:tabs>
              <w:rPr>
                <w:rFonts w:cstheme="minorHAnsi"/>
              </w:rPr>
            </w:pPr>
            <w:r w:rsidRPr="00B472EC">
              <w:rPr>
                <w:rFonts w:cstheme="minorHAnsi"/>
              </w:rPr>
              <w:t>Sosyal Etkinlik</w:t>
            </w:r>
          </w:p>
        </w:tc>
      </w:tr>
      <w:tr w:rsidR="007B386F" w14:paraId="48BDFF63" w14:textId="77777777" w:rsidTr="007B386F">
        <w:trPr>
          <w:trHeight w:val="273"/>
        </w:trPr>
        <w:tc>
          <w:tcPr>
            <w:tcW w:w="3391" w:type="dxa"/>
          </w:tcPr>
          <w:p w14:paraId="179851F7" w14:textId="77777777" w:rsidR="007B386F" w:rsidRDefault="007B386F" w:rsidP="007B386F">
            <w:pPr>
              <w:tabs>
                <w:tab w:val="left" w:pos="2835"/>
              </w:tabs>
              <w:rPr>
                <w:rFonts w:cstheme="minorHAnsi"/>
              </w:rPr>
            </w:pPr>
            <w:r>
              <w:rPr>
                <w:rFonts w:cstheme="minorHAnsi"/>
              </w:rPr>
              <w:t>Tarihi</w:t>
            </w:r>
          </w:p>
        </w:tc>
        <w:tc>
          <w:tcPr>
            <w:tcW w:w="7094" w:type="dxa"/>
          </w:tcPr>
          <w:p w14:paraId="498D31D8" w14:textId="662B1F7F" w:rsidR="007B386F" w:rsidRPr="00B472EC" w:rsidRDefault="00B472EC" w:rsidP="007B386F">
            <w:pPr>
              <w:tabs>
                <w:tab w:val="left" w:pos="2835"/>
              </w:tabs>
              <w:rPr>
                <w:rFonts w:cstheme="minorHAnsi"/>
              </w:rPr>
            </w:pPr>
            <w:r w:rsidRPr="00B472EC">
              <w:rPr>
                <w:rFonts w:cstheme="minorHAnsi"/>
              </w:rPr>
              <w:t>01.05.2025/14.06.2025</w:t>
            </w:r>
          </w:p>
        </w:tc>
      </w:tr>
      <w:tr w:rsidR="007B386F" w14:paraId="2556F70C" w14:textId="77777777" w:rsidTr="007B386F">
        <w:trPr>
          <w:trHeight w:val="258"/>
        </w:trPr>
        <w:tc>
          <w:tcPr>
            <w:tcW w:w="3391" w:type="dxa"/>
          </w:tcPr>
          <w:p w14:paraId="3BFB6397" w14:textId="77777777" w:rsidR="007B386F" w:rsidRDefault="007B386F" w:rsidP="007B386F">
            <w:pPr>
              <w:tabs>
                <w:tab w:val="left" w:pos="2835"/>
              </w:tabs>
              <w:rPr>
                <w:rFonts w:cstheme="minorHAnsi"/>
              </w:rPr>
            </w:pPr>
            <w:r>
              <w:rPr>
                <w:rFonts w:cstheme="minorHAnsi"/>
              </w:rPr>
              <w:t>Konusu</w:t>
            </w:r>
          </w:p>
        </w:tc>
        <w:tc>
          <w:tcPr>
            <w:tcW w:w="7094" w:type="dxa"/>
          </w:tcPr>
          <w:p w14:paraId="0F2A4C40" w14:textId="651A70E8" w:rsidR="00FB3319" w:rsidRPr="00FB3319" w:rsidRDefault="00FB3319" w:rsidP="00FB3319">
            <w:pPr>
              <w:tabs>
                <w:tab w:val="left" w:pos="2835"/>
              </w:tabs>
              <w:jc w:val="both"/>
              <w:rPr>
                <w:rFonts w:cstheme="minorHAnsi"/>
              </w:rPr>
            </w:pPr>
            <w:r w:rsidRPr="00FB3319">
              <w:rPr>
                <w:rFonts w:cstheme="minorHAnsi"/>
              </w:rPr>
              <w:t>Sanatsal ilgilerini artt</w:t>
            </w:r>
            <w:r w:rsidRPr="00FB3319">
              <w:rPr>
                <w:rFonts w:cstheme="minorHAnsi" w:hint="eastAsia"/>
              </w:rPr>
              <w:t>ı</w:t>
            </w:r>
            <w:r w:rsidRPr="00FB3319">
              <w:rPr>
                <w:rFonts w:cstheme="minorHAnsi"/>
              </w:rPr>
              <w:t xml:space="preserve">rmak, </w:t>
            </w:r>
            <w:r w:rsidRPr="00FB3319">
              <w:rPr>
                <w:rFonts w:cstheme="minorHAnsi" w:hint="eastAsia"/>
              </w:rPr>
              <w:t>öğ</w:t>
            </w:r>
            <w:r w:rsidRPr="00FB3319">
              <w:rPr>
                <w:rFonts w:cstheme="minorHAnsi"/>
              </w:rPr>
              <w:t>rencilerin</w:t>
            </w:r>
            <w:r>
              <w:rPr>
                <w:rFonts w:cstheme="minorHAnsi"/>
              </w:rPr>
              <w:t xml:space="preserve"> </w:t>
            </w:r>
            <w:r w:rsidRPr="00FB3319">
              <w:rPr>
                <w:rFonts w:cstheme="minorHAnsi"/>
              </w:rPr>
              <w:t>topluluk i</w:t>
            </w:r>
            <w:r w:rsidRPr="00FB3319">
              <w:rPr>
                <w:rFonts w:cstheme="minorHAnsi" w:hint="eastAsia"/>
              </w:rPr>
              <w:t>ç</w:t>
            </w:r>
            <w:r w:rsidRPr="00FB3319">
              <w:rPr>
                <w:rFonts w:cstheme="minorHAnsi"/>
              </w:rPr>
              <w:t>inde do</w:t>
            </w:r>
            <w:r w:rsidRPr="00FB3319">
              <w:rPr>
                <w:rFonts w:cstheme="minorHAnsi" w:hint="eastAsia"/>
              </w:rPr>
              <w:t>ğ</w:t>
            </w:r>
            <w:r w:rsidRPr="00FB3319">
              <w:rPr>
                <w:rFonts w:cstheme="minorHAnsi"/>
              </w:rPr>
              <w:t>ru ve g</w:t>
            </w:r>
            <w:r w:rsidRPr="00FB3319">
              <w:rPr>
                <w:rFonts w:cstheme="minorHAnsi" w:hint="eastAsia"/>
              </w:rPr>
              <w:t>ü</w:t>
            </w:r>
            <w:r w:rsidRPr="00FB3319">
              <w:rPr>
                <w:rFonts w:cstheme="minorHAnsi"/>
              </w:rPr>
              <w:t xml:space="preserve">zel </w:t>
            </w:r>
            <w:r w:rsidRPr="00FB3319">
              <w:rPr>
                <w:rFonts w:cstheme="minorHAnsi" w:hint="eastAsia"/>
              </w:rPr>
              <w:t>ş</w:t>
            </w:r>
            <w:r w:rsidRPr="00FB3319">
              <w:rPr>
                <w:rFonts w:cstheme="minorHAnsi"/>
              </w:rPr>
              <w:t>ekilde</w:t>
            </w:r>
          </w:p>
          <w:p w14:paraId="45994E20" w14:textId="64BBEB5F" w:rsidR="007B386F" w:rsidRDefault="00FB3319" w:rsidP="00FB3319">
            <w:pPr>
              <w:tabs>
                <w:tab w:val="left" w:pos="2835"/>
              </w:tabs>
              <w:jc w:val="both"/>
              <w:rPr>
                <w:rFonts w:cstheme="minorHAnsi"/>
              </w:rPr>
            </w:pPr>
            <w:proofErr w:type="gramStart"/>
            <w:r w:rsidRPr="00FB3319">
              <w:rPr>
                <w:rFonts w:cstheme="minorHAnsi"/>
              </w:rPr>
              <w:t>konu</w:t>
            </w:r>
            <w:r w:rsidRPr="00FB3319">
              <w:rPr>
                <w:rFonts w:cstheme="minorHAnsi" w:hint="eastAsia"/>
              </w:rPr>
              <w:t>ş</w:t>
            </w:r>
            <w:r w:rsidRPr="00FB3319">
              <w:rPr>
                <w:rFonts w:cstheme="minorHAnsi"/>
              </w:rPr>
              <w:t>malar</w:t>
            </w:r>
            <w:r w:rsidRPr="00FB3319">
              <w:rPr>
                <w:rFonts w:cstheme="minorHAnsi" w:hint="eastAsia"/>
              </w:rPr>
              <w:t>ı</w:t>
            </w:r>
            <w:r w:rsidRPr="00FB3319">
              <w:rPr>
                <w:rFonts w:cstheme="minorHAnsi"/>
              </w:rPr>
              <w:t>n</w:t>
            </w:r>
            <w:r w:rsidRPr="00FB3319">
              <w:rPr>
                <w:rFonts w:cstheme="minorHAnsi" w:hint="eastAsia"/>
              </w:rPr>
              <w:t>ı</w:t>
            </w:r>
            <w:proofErr w:type="gramEnd"/>
            <w:r w:rsidRPr="00FB3319">
              <w:rPr>
                <w:rFonts w:cstheme="minorHAnsi"/>
              </w:rPr>
              <w:t xml:space="preserve"> </w:t>
            </w:r>
            <w:r w:rsidRPr="00FB3319">
              <w:rPr>
                <w:rFonts w:cstheme="minorHAnsi" w:hint="eastAsia"/>
              </w:rPr>
              <w:t>öğ</w:t>
            </w:r>
            <w:r w:rsidRPr="00FB3319">
              <w:rPr>
                <w:rFonts w:cstheme="minorHAnsi"/>
              </w:rPr>
              <w:t>retmek.</w:t>
            </w:r>
          </w:p>
        </w:tc>
      </w:tr>
      <w:tr w:rsidR="007B386F" w14:paraId="655570C2" w14:textId="77777777" w:rsidTr="007B386F">
        <w:trPr>
          <w:trHeight w:val="823"/>
        </w:trPr>
        <w:tc>
          <w:tcPr>
            <w:tcW w:w="10485" w:type="dxa"/>
            <w:gridSpan w:val="2"/>
          </w:tcPr>
          <w:p w14:paraId="14503D89" w14:textId="3966C16A" w:rsidR="007B386F" w:rsidRDefault="00B5648F" w:rsidP="007B386F">
            <w:pPr>
              <w:tabs>
                <w:tab w:val="left" w:pos="2835"/>
              </w:tabs>
              <w:rPr>
                <w:rFonts w:cstheme="minorHAnsi"/>
              </w:rPr>
            </w:pPr>
            <w:r w:rsidRPr="00B5648F">
              <w:rPr>
                <w:rFonts w:cstheme="minorHAnsi"/>
              </w:rPr>
              <w:t>Velisi bulunduğum ve yukarıda bilgileri verilen öğrencimin; yukarıda bilgileri verilen okulun düzenlediği etkinliğe katılmasına izin verdiğimi kabul ve beyan ediyorum.</w:t>
            </w:r>
          </w:p>
        </w:tc>
      </w:tr>
      <w:tr w:rsidR="007B386F" w14:paraId="66D2D914" w14:textId="77777777" w:rsidTr="007B386F">
        <w:trPr>
          <w:trHeight w:val="258"/>
        </w:trPr>
        <w:tc>
          <w:tcPr>
            <w:tcW w:w="10485" w:type="dxa"/>
            <w:gridSpan w:val="2"/>
          </w:tcPr>
          <w:p w14:paraId="19D3A0F7" w14:textId="77777777" w:rsidR="007B386F" w:rsidRPr="00AE548F" w:rsidRDefault="007B386F" w:rsidP="007B386F">
            <w:pPr>
              <w:tabs>
                <w:tab w:val="left" w:pos="2835"/>
              </w:tabs>
              <w:rPr>
                <w:rFonts w:cstheme="minorHAnsi"/>
                <w:b/>
              </w:rPr>
            </w:pPr>
            <w:r w:rsidRPr="00AE548F">
              <w:rPr>
                <w:rFonts w:cstheme="minorHAnsi"/>
                <w:b/>
              </w:rPr>
              <w:t>ÖĞRENCİ VELİSİNİN</w:t>
            </w:r>
          </w:p>
        </w:tc>
      </w:tr>
      <w:tr w:rsidR="007B386F" w14:paraId="3F8FACB4" w14:textId="77777777" w:rsidTr="007B386F">
        <w:trPr>
          <w:trHeight w:val="273"/>
        </w:trPr>
        <w:tc>
          <w:tcPr>
            <w:tcW w:w="3391" w:type="dxa"/>
          </w:tcPr>
          <w:p w14:paraId="41DEBAB1" w14:textId="77777777" w:rsidR="007B386F" w:rsidRDefault="007B386F" w:rsidP="007B386F">
            <w:pPr>
              <w:tabs>
                <w:tab w:val="left" w:pos="2835"/>
              </w:tabs>
              <w:rPr>
                <w:rFonts w:cstheme="minorHAnsi"/>
              </w:rPr>
            </w:pPr>
            <w:r>
              <w:rPr>
                <w:rFonts w:cstheme="minorHAnsi"/>
              </w:rPr>
              <w:t>İletişim Bilgileri</w:t>
            </w:r>
          </w:p>
        </w:tc>
        <w:tc>
          <w:tcPr>
            <w:tcW w:w="7094" w:type="dxa"/>
          </w:tcPr>
          <w:p w14:paraId="18ACFDC2" w14:textId="77777777" w:rsidR="007B386F" w:rsidRDefault="007B386F" w:rsidP="007B386F">
            <w:pPr>
              <w:tabs>
                <w:tab w:val="left" w:pos="2835"/>
              </w:tabs>
              <w:rPr>
                <w:rFonts w:cstheme="minorHAnsi"/>
              </w:rPr>
            </w:pPr>
          </w:p>
        </w:tc>
      </w:tr>
      <w:tr w:rsidR="007B386F" w14:paraId="14D4E049" w14:textId="77777777" w:rsidTr="007B386F">
        <w:trPr>
          <w:trHeight w:val="273"/>
        </w:trPr>
        <w:tc>
          <w:tcPr>
            <w:tcW w:w="3391" w:type="dxa"/>
          </w:tcPr>
          <w:p w14:paraId="05E15C32" w14:textId="77777777" w:rsidR="007B386F" w:rsidRDefault="007B386F" w:rsidP="007B386F">
            <w:pPr>
              <w:tabs>
                <w:tab w:val="left" w:pos="2835"/>
              </w:tabs>
              <w:rPr>
                <w:rFonts w:cstheme="minorHAnsi"/>
              </w:rPr>
            </w:pPr>
            <w:r>
              <w:rPr>
                <w:rFonts w:cstheme="minorHAnsi"/>
              </w:rPr>
              <w:t xml:space="preserve">Velisinin (Açık Rıza Onayı </w:t>
            </w:r>
            <w:proofErr w:type="gramStart"/>
            <w:r>
              <w:rPr>
                <w:rFonts w:cstheme="minorHAnsi"/>
              </w:rPr>
              <w:t>İle</w:t>
            </w:r>
            <w:proofErr w:type="gramEnd"/>
            <w:r>
              <w:rPr>
                <w:rFonts w:cstheme="minorHAnsi"/>
              </w:rPr>
              <w:t>)</w:t>
            </w:r>
          </w:p>
        </w:tc>
        <w:tc>
          <w:tcPr>
            <w:tcW w:w="7094" w:type="dxa"/>
          </w:tcPr>
          <w:p w14:paraId="319AA5BC" w14:textId="77777777" w:rsidR="007B386F" w:rsidRDefault="007B386F" w:rsidP="007B386F">
            <w:pPr>
              <w:tabs>
                <w:tab w:val="left" w:pos="2835"/>
              </w:tabs>
              <w:rPr>
                <w:rFonts w:cstheme="minorHAnsi"/>
              </w:rPr>
            </w:pPr>
          </w:p>
        </w:tc>
      </w:tr>
      <w:tr w:rsidR="007B386F" w14:paraId="4D34C906" w14:textId="77777777" w:rsidTr="007B386F">
        <w:trPr>
          <w:trHeight w:val="273"/>
        </w:trPr>
        <w:tc>
          <w:tcPr>
            <w:tcW w:w="3391" w:type="dxa"/>
          </w:tcPr>
          <w:p w14:paraId="1C2DD652" w14:textId="77777777" w:rsidR="007B386F" w:rsidRDefault="007B386F" w:rsidP="007B386F">
            <w:pPr>
              <w:tabs>
                <w:tab w:val="left" w:pos="2835"/>
              </w:tabs>
              <w:rPr>
                <w:rFonts w:cstheme="minorHAnsi"/>
              </w:rPr>
            </w:pPr>
            <w:proofErr w:type="gramStart"/>
            <w:r>
              <w:rPr>
                <w:rFonts w:cstheme="minorHAnsi"/>
              </w:rPr>
              <w:t>e</w:t>
            </w:r>
            <w:proofErr w:type="gramEnd"/>
            <w:r>
              <w:rPr>
                <w:rFonts w:cstheme="minorHAnsi"/>
              </w:rPr>
              <w:t>-posta</w:t>
            </w:r>
          </w:p>
        </w:tc>
        <w:tc>
          <w:tcPr>
            <w:tcW w:w="7094" w:type="dxa"/>
          </w:tcPr>
          <w:p w14:paraId="2583D2A5" w14:textId="77777777" w:rsidR="007B386F" w:rsidRDefault="007B386F" w:rsidP="007B386F">
            <w:pPr>
              <w:tabs>
                <w:tab w:val="left" w:pos="2835"/>
              </w:tabs>
              <w:rPr>
                <w:rFonts w:cstheme="minorHAnsi"/>
              </w:rPr>
            </w:pPr>
          </w:p>
        </w:tc>
      </w:tr>
      <w:tr w:rsidR="007B386F" w14:paraId="1EAFCDC5" w14:textId="77777777" w:rsidTr="007B386F">
        <w:trPr>
          <w:trHeight w:val="1112"/>
        </w:trPr>
        <w:tc>
          <w:tcPr>
            <w:tcW w:w="3391" w:type="dxa"/>
          </w:tcPr>
          <w:p w14:paraId="7D10D726" w14:textId="77777777" w:rsidR="007B386F" w:rsidRDefault="007B386F" w:rsidP="007B386F">
            <w:pPr>
              <w:tabs>
                <w:tab w:val="left" w:pos="2835"/>
              </w:tabs>
              <w:rPr>
                <w:rFonts w:cstheme="minorHAnsi"/>
              </w:rPr>
            </w:pPr>
          </w:p>
          <w:p w14:paraId="0A1AC332" w14:textId="77777777" w:rsidR="007B386F" w:rsidRDefault="007B386F" w:rsidP="007B386F">
            <w:pPr>
              <w:tabs>
                <w:tab w:val="left" w:pos="2835"/>
              </w:tabs>
              <w:rPr>
                <w:rFonts w:cstheme="minorHAnsi"/>
              </w:rPr>
            </w:pPr>
            <w:r>
              <w:rPr>
                <w:rFonts w:cstheme="minorHAnsi"/>
              </w:rPr>
              <w:t>Tarih ve İmza</w:t>
            </w:r>
          </w:p>
        </w:tc>
        <w:tc>
          <w:tcPr>
            <w:tcW w:w="7094" w:type="dxa"/>
          </w:tcPr>
          <w:p w14:paraId="3FBF0857" w14:textId="77777777" w:rsidR="007B386F" w:rsidRDefault="007B386F" w:rsidP="007B386F">
            <w:pPr>
              <w:tabs>
                <w:tab w:val="left" w:pos="2835"/>
              </w:tabs>
              <w:rPr>
                <w:rFonts w:cstheme="minorHAnsi"/>
              </w:rPr>
            </w:pPr>
          </w:p>
        </w:tc>
      </w:tr>
    </w:tbl>
    <w:p w14:paraId="03F7D437" w14:textId="77777777" w:rsidR="00AE548F" w:rsidRPr="00AE548F" w:rsidRDefault="00AE548F" w:rsidP="00AE548F">
      <w:pPr>
        <w:rPr>
          <w:rFonts w:cstheme="minorHAnsi"/>
        </w:rPr>
      </w:pPr>
    </w:p>
    <w:p w14:paraId="2D7FDF8A" w14:textId="77777777" w:rsidR="00AE548F" w:rsidRDefault="00AE548F" w:rsidP="00AE548F">
      <w:pPr>
        <w:rPr>
          <w:rFonts w:cstheme="minorHAnsi"/>
        </w:rPr>
      </w:pPr>
    </w:p>
    <w:p w14:paraId="1DAF807C" w14:textId="77777777" w:rsidR="00AE548F" w:rsidRPr="00AE548F" w:rsidRDefault="00AE548F" w:rsidP="00AE548F">
      <w:pPr>
        <w:tabs>
          <w:tab w:val="left" w:pos="2835"/>
        </w:tabs>
        <w:rPr>
          <w:rFonts w:cstheme="minorHAnsi"/>
        </w:rPr>
      </w:pPr>
      <w:r>
        <w:rPr>
          <w:rFonts w:cstheme="minorHAnsi"/>
        </w:rPr>
        <w:tab/>
      </w:r>
    </w:p>
    <w:p w14:paraId="70E0D63B" w14:textId="77777777" w:rsidR="00BF1D68" w:rsidRDefault="00BF1D68" w:rsidP="00AE548F">
      <w:pPr>
        <w:tabs>
          <w:tab w:val="left" w:pos="2835"/>
        </w:tabs>
        <w:rPr>
          <w:rFonts w:cstheme="minorHAnsi"/>
        </w:rPr>
      </w:pPr>
    </w:p>
    <w:p w14:paraId="062DE75F" w14:textId="77777777" w:rsidR="00384ACD" w:rsidRDefault="00384ACD" w:rsidP="00AE548F">
      <w:pPr>
        <w:tabs>
          <w:tab w:val="left" w:pos="2835"/>
        </w:tabs>
        <w:rPr>
          <w:rFonts w:cstheme="minorHAnsi"/>
        </w:rPr>
      </w:pPr>
    </w:p>
    <w:p w14:paraId="0AFF4298" w14:textId="77777777" w:rsidR="00384ACD" w:rsidRDefault="00384ACD" w:rsidP="00AE548F">
      <w:pPr>
        <w:tabs>
          <w:tab w:val="left" w:pos="2835"/>
        </w:tabs>
        <w:rPr>
          <w:rFonts w:cstheme="minorHAnsi"/>
        </w:rPr>
      </w:pPr>
    </w:p>
    <w:p w14:paraId="0E79CBC8" w14:textId="77777777" w:rsidR="00384ACD" w:rsidRDefault="00384ACD" w:rsidP="00AE548F">
      <w:pPr>
        <w:tabs>
          <w:tab w:val="left" w:pos="2835"/>
        </w:tabs>
        <w:rPr>
          <w:rFonts w:cstheme="minorHAnsi"/>
        </w:rPr>
      </w:pPr>
    </w:p>
    <w:p w14:paraId="1C893943" w14:textId="77777777" w:rsidR="00384ACD" w:rsidRDefault="00384ACD" w:rsidP="00AE548F">
      <w:pPr>
        <w:tabs>
          <w:tab w:val="left" w:pos="2835"/>
        </w:tabs>
        <w:rPr>
          <w:rFonts w:cstheme="minorHAnsi"/>
        </w:rPr>
      </w:pPr>
    </w:p>
    <w:p w14:paraId="130CEE0C" w14:textId="77777777" w:rsidR="00384ACD" w:rsidRDefault="00384ACD" w:rsidP="00AE548F">
      <w:pPr>
        <w:tabs>
          <w:tab w:val="left" w:pos="2835"/>
        </w:tabs>
        <w:rPr>
          <w:rFonts w:cstheme="minorHAnsi"/>
        </w:rPr>
      </w:pPr>
    </w:p>
    <w:p w14:paraId="27E03329" w14:textId="77777777" w:rsidR="00384ACD" w:rsidRDefault="00384ACD" w:rsidP="00AE548F">
      <w:pPr>
        <w:tabs>
          <w:tab w:val="left" w:pos="2835"/>
        </w:tabs>
        <w:rPr>
          <w:rFonts w:cstheme="minorHAnsi"/>
        </w:rPr>
      </w:pPr>
    </w:p>
    <w:p w14:paraId="200B81AB" w14:textId="77777777" w:rsidR="00384ACD" w:rsidRDefault="00384ACD" w:rsidP="00AE548F">
      <w:pPr>
        <w:tabs>
          <w:tab w:val="left" w:pos="2835"/>
        </w:tabs>
        <w:rPr>
          <w:rFonts w:cstheme="minorHAnsi"/>
        </w:rPr>
      </w:pPr>
    </w:p>
    <w:p w14:paraId="0F36E8CA" w14:textId="77777777" w:rsidR="00384ACD" w:rsidRDefault="00384ACD" w:rsidP="00AE548F">
      <w:pPr>
        <w:tabs>
          <w:tab w:val="left" w:pos="2835"/>
        </w:tabs>
        <w:rPr>
          <w:rFonts w:cstheme="minorHAnsi"/>
        </w:rPr>
      </w:pPr>
    </w:p>
    <w:p w14:paraId="718A60B9" w14:textId="77777777" w:rsidR="00384ACD" w:rsidRDefault="00384ACD" w:rsidP="00AE548F">
      <w:pPr>
        <w:tabs>
          <w:tab w:val="left" w:pos="2835"/>
        </w:tabs>
        <w:rPr>
          <w:rFonts w:cstheme="minorHAnsi"/>
        </w:rPr>
      </w:pPr>
    </w:p>
    <w:p w14:paraId="5F9FD2FE" w14:textId="77777777" w:rsidR="00384ACD" w:rsidRPr="00AE548F" w:rsidRDefault="00384ACD" w:rsidP="00384ACD">
      <w:pPr>
        <w:rPr>
          <w:rFonts w:cstheme="minorHAnsi"/>
        </w:rPr>
      </w:pPr>
    </w:p>
    <w:p w14:paraId="116E5130" w14:textId="77777777" w:rsidR="00384ACD" w:rsidRPr="00D3667B" w:rsidRDefault="00384ACD" w:rsidP="00384ACD">
      <w:pPr>
        <w:jc w:val="center"/>
        <w:rPr>
          <w:b/>
        </w:rPr>
      </w:pPr>
      <w:r w:rsidRPr="00D3667B">
        <w:rPr>
          <w:b/>
        </w:rPr>
        <w:t>T.C.</w:t>
      </w:r>
    </w:p>
    <w:p w14:paraId="502D5C07" w14:textId="77777777" w:rsidR="00384ACD" w:rsidRPr="00EE4217" w:rsidRDefault="00384ACD" w:rsidP="00384ACD">
      <w:pPr>
        <w:jc w:val="center"/>
        <w:rPr>
          <w:b/>
        </w:rPr>
      </w:pPr>
      <w:r w:rsidRPr="00EE4217">
        <w:rPr>
          <w:b/>
        </w:rPr>
        <w:t>ATAŞEHİR KAYMAKAMLIĞI</w:t>
      </w:r>
    </w:p>
    <w:p w14:paraId="77305E38" w14:textId="77777777" w:rsidR="00384ACD" w:rsidRPr="00EE4217" w:rsidRDefault="00384ACD" w:rsidP="00384ACD">
      <w:pPr>
        <w:jc w:val="center"/>
        <w:rPr>
          <w:b/>
        </w:rPr>
      </w:pPr>
      <w:r w:rsidRPr="00EE4217">
        <w:rPr>
          <w:b/>
        </w:rPr>
        <w:t>Özel Anabilim Anadolu Lisesi-Özel Anabilim Fen ve Teknoloji Lisesi Müdürlüğü</w:t>
      </w:r>
    </w:p>
    <w:p w14:paraId="159B76D8" w14:textId="77777777" w:rsidR="00384ACD" w:rsidRPr="00D3667B" w:rsidRDefault="00384ACD" w:rsidP="00384ACD">
      <w:pPr>
        <w:jc w:val="center"/>
        <w:rPr>
          <w:b/>
        </w:rPr>
      </w:pPr>
    </w:p>
    <w:p w14:paraId="082AF08C" w14:textId="77777777" w:rsidR="00384ACD" w:rsidRPr="00014BBE" w:rsidRDefault="00384ACD" w:rsidP="00384ACD">
      <w:pPr>
        <w:jc w:val="center"/>
        <w:rPr>
          <w:rFonts w:cstheme="minorHAnsi"/>
          <w:b/>
          <w:bCs/>
        </w:rPr>
      </w:pPr>
      <w:r w:rsidRPr="00014BBE">
        <w:rPr>
          <w:rFonts w:cstheme="minorHAnsi"/>
          <w:b/>
          <w:bCs/>
        </w:rPr>
        <w:t>ANABİLİM LİSELERARASI TİYATRO FESTİVALİ</w:t>
      </w:r>
    </w:p>
    <w:p w14:paraId="725AE78C" w14:textId="77777777" w:rsidR="00384ACD" w:rsidRDefault="00384ACD" w:rsidP="00384ACD">
      <w:pPr>
        <w:jc w:val="center"/>
        <w:rPr>
          <w:rFonts w:cstheme="minorHAnsi"/>
          <w:b/>
          <w:bCs/>
        </w:rPr>
      </w:pPr>
      <w:r>
        <w:rPr>
          <w:rFonts w:cstheme="minorHAnsi"/>
          <w:b/>
          <w:bCs/>
        </w:rPr>
        <w:t>AÇIK RIZA ONAYI</w:t>
      </w:r>
    </w:p>
    <w:p w14:paraId="2471EB02" w14:textId="77777777" w:rsidR="00384ACD" w:rsidRPr="00014BBE" w:rsidRDefault="00384ACD" w:rsidP="00384ACD">
      <w:pPr>
        <w:jc w:val="center"/>
        <w:rPr>
          <w:rFonts w:cstheme="minorHAnsi"/>
          <w:b/>
          <w:bCs/>
        </w:rPr>
      </w:pPr>
    </w:p>
    <w:tbl>
      <w:tblPr>
        <w:tblStyle w:val="TableGrid"/>
        <w:tblpPr w:leftFromText="141" w:rightFromText="141" w:vertAnchor="text" w:tblpY="15"/>
        <w:tblW w:w="10201" w:type="dxa"/>
        <w:tblLook w:val="04A0" w:firstRow="1" w:lastRow="0" w:firstColumn="1" w:lastColumn="0" w:noHBand="0" w:noVBand="1"/>
      </w:tblPr>
      <w:tblGrid>
        <w:gridCol w:w="3156"/>
        <w:gridCol w:w="7045"/>
      </w:tblGrid>
      <w:tr w:rsidR="00384ACD" w14:paraId="6E362C17" w14:textId="77777777" w:rsidTr="00BE69C3">
        <w:trPr>
          <w:trHeight w:val="270"/>
        </w:trPr>
        <w:tc>
          <w:tcPr>
            <w:tcW w:w="10201" w:type="dxa"/>
            <w:gridSpan w:val="2"/>
          </w:tcPr>
          <w:p w14:paraId="41517D06" w14:textId="77777777" w:rsidR="00384ACD" w:rsidRPr="00AE548F" w:rsidRDefault="00384ACD" w:rsidP="00BE69C3">
            <w:pPr>
              <w:tabs>
                <w:tab w:val="left" w:pos="2835"/>
              </w:tabs>
              <w:jc w:val="right"/>
              <w:rPr>
                <w:rFonts w:cstheme="minorHAnsi"/>
                <w:b/>
              </w:rPr>
            </w:pPr>
            <w:r>
              <w:rPr>
                <w:rFonts w:cstheme="minorHAnsi"/>
                <w:b/>
              </w:rPr>
              <w:t>EK-2</w:t>
            </w:r>
          </w:p>
        </w:tc>
      </w:tr>
      <w:tr w:rsidR="00384ACD" w14:paraId="37A56864" w14:textId="77777777" w:rsidTr="00BE69C3">
        <w:trPr>
          <w:trHeight w:val="255"/>
        </w:trPr>
        <w:tc>
          <w:tcPr>
            <w:tcW w:w="10201" w:type="dxa"/>
            <w:gridSpan w:val="2"/>
          </w:tcPr>
          <w:p w14:paraId="2F465130" w14:textId="77777777" w:rsidR="00384ACD" w:rsidRPr="00AE548F" w:rsidRDefault="00384ACD" w:rsidP="00BE69C3">
            <w:pPr>
              <w:tabs>
                <w:tab w:val="left" w:pos="2835"/>
              </w:tabs>
              <w:jc w:val="center"/>
              <w:rPr>
                <w:rFonts w:cstheme="minorHAnsi"/>
                <w:b/>
              </w:rPr>
            </w:pPr>
            <w:r>
              <w:rPr>
                <w:rFonts w:cstheme="minorHAnsi"/>
                <w:b/>
              </w:rPr>
              <w:t>AÇIK RIZA ONAYI</w:t>
            </w:r>
          </w:p>
        </w:tc>
      </w:tr>
      <w:tr w:rsidR="00384ACD" w14:paraId="7E35B6CC" w14:textId="77777777" w:rsidTr="00BE69C3">
        <w:trPr>
          <w:trHeight w:val="270"/>
        </w:trPr>
        <w:tc>
          <w:tcPr>
            <w:tcW w:w="10201" w:type="dxa"/>
            <w:gridSpan w:val="2"/>
          </w:tcPr>
          <w:p w14:paraId="5FA2A8E1" w14:textId="77777777" w:rsidR="00384ACD" w:rsidRPr="00AE548F" w:rsidRDefault="00384ACD" w:rsidP="00BE69C3">
            <w:pPr>
              <w:tabs>
                <w:tab w:val="left" w:pos="2835"/>
              </w:tabs>
              <w:rPr>
                <w:rFonts w:cstheme="minorHAnsi"/>
                <w:b/>
              </w:rPr>
            </w:pPr>
            <w:r w:rsidRPr="00AE548F">
              <w:rPr>
                <w:rFonts w:cstheme="minorHAnsi"/>
                <w:b/>
              </w:rPr>
              <w:t>ÖĞRENCİNİN</w:t>
            </w:r>
          </w:p>
        </w:tc>
      </w:tr>
      <w:tr w:rsidR="00384ACD" w14:paraId="38730AA5" w14:textId="77777777" w:rsidTr="00BE69C3">
        <w:trPr>
          <w:trHeight w:val="255"/>
        </w:trPr>
        <w:tc>
          <w:tcPr>
            <w:tcW w:w="3156" w:type="dxa"/>
          </w:tcPr>
          <w:p w14:paraId="6DB2A1FF" w14:textId="77777777" w:rsidR="00384ACD" w:rsidRDefault="00384ACD" w:rsidP="00BE69C3">
            <w:pPr>
              <w:tabs>
                <w:tab w:val="left" w:pos="2835"/>
              </w:tabs>
              <w:rPr>
                <w:rFonts w:cstheme="minorHAnsi"/>
              </w:rPr>
            </w:pPr>
            <w:r>
              <w:rPr>
                <w:rFonts w:cstheme="minorHAnsi"/>
              </w:rPr>
              <w:t>Adı &amp; Soyadı</w:t>
            </w:r>
          </w:p>
        </w:tc>
        <w:tc>
          <w:tcPr>
            <w:tcW w:w="7045" w:type="dxa"/>
          </w:tcPr>
          <w:p w14:paraId="78FDB76F" w14:textId="77777777" w:rsidR="00384ACD" w:rsidRDefault="00384ACD" w:rsidP="00BE69C3">
            <w:pPr>
              <w:tabs>
                <w:tab w:val="left" w:pos="2835"/>
              </w:tabs>
              <w:rPr>
                <w:rFonts w:cstheme="minorHAnsi"/>
              </w:rPr>
            </w:pPr>
          </w:p>
        </w:tc>
      </w:tr>
      <w:tr w:rsidR="00384ACD" w14:paraId="38EABE08" w14:textId="77777777" w:rsidTr="00BE69C3">
        <w:trPr>
          <w:trHeight w:val="270"/>
        </w:trPr>
        <w:tc>
          <w:tcPr>
            <w:tcW w:w="3156" w:type="dxa"/>
          </w:tcPr>
          <w:p w14:paraId="306C3662" w14:textId="77777777" w:rsidR="00384ACD" w:rsidRDefault="00384ACD" w:rsidP="00BE69C3">
            <w:pPr>
              <w:tabs>
                <w:tab w:val="left" w:pos="2835"/>
              </w:tabs>
              <w:rPr>
                <w:rFonts w:cstheme="minorHAnsi"/>
              </w:rPr>
            </w:pPr>
            <w:r>
              <w:rPr>
                <w:rFonts w:cstheme="minorHAnsi"/>
              </w:rPr>
              <w:t>Okulu</w:t>
            </w:r>
          </w:p>
        </w:tc>
        <w:tc>
          <w:tcPr>
            <w:tcW w:w="7045" w:type="dxa"/>
          </w:tcPr>
          <w:p w14:paraId="426F0A4B" w14:textId="77777777" w:rsidR="00384ACD" w:rsidRDefault="00384ACD" w:rsidP="00BE69C3">
            <w:pPr>
              <w:tabs>
                <w:tab w:val="left" w:pos="2835"/>
              </w:tabs>
              <w:rPr>
                <w:rFonts w:cstheme="minorHAnsi"/>
              </w:rPr>
            </w:pPr>
          </w:p>
        </w:tc>
      </w:tr>
      <w:tr w:rsidR="00384ACD" w14:paraId="422AB66A" w14:textId="77777777" w:rsidTr="00BE69C3">
        <w:trPr>
          <w:trHeight w:val="255"/>
        </w:trPr>
        <w:tc>
          <w:tcPr>
            <w:tcW w:w="3156" w:type="dxa"/>
          </w:tcPr>
          <w:p w14:paraId="20890A21" w14:textId="77777777" w:rsidR="00384ACD" w:rsidRDefault="00384ACD" w:rsidP="00BE69C3">
            <w:pPr>
              <w:tabs>
                <w:tab w:val="left" w:pos="2835"/>
              </w:tabs>
              <w:rPr>
                <w:rFonts w:cstheme="minorHAnsi"/>
              </w:rPr>
            </w:pPr>
            <w:r>
              <w:rPr>
                <w:rFonts w:cstheme="minorHAnsi"/>
              </w:rPr>
              <w:t>Sınıfı</w:t>
            </w:r>
          </w:p>
        </w:tc>
        <w:tc>
          <w:tcPr>
            <w:tcW w:w="7045" w:type="dxa"/>
          </w:tcPr>
          <w:p w14:paraId="445669EE" w14:textId="77777777" w:rsidR="00384ACD" w:rsidRDefault="00384ACD" w:rsidP="00BE69C3">
            <w:pPr>
              <w:tabs>
                <w:tab w:val="left" w:pos="2835"/>
              </w:tabs>
              <w:rPr>
                <w:rFonts w:cstheme="minorHAnsi"/>
              </w:rPr>
            </w:pPr>
          </w:p>
        </w:tc>
      </w:tr>
      <w:tr w:rsidR="00384ACD" w14:paraId="7BE6B632" w14:textId="77777777" w:rsidTr="00BE69C3">
        <w:trPr>
          <w:trHeight w:val="270"/>
        </w:trPr>
        <w:tc>
          <w:tcPr>
            <w:tcW w:w="10201" w:type="dxa"/>
            <w:gridSpan w:val="2"/>
          </w:tcPr>
          <w:p w14:paraId="7BA4CA02" w14:textId="77777777" w:rsidR="00384ACD" w:rsidRPr="00AE548F" w:rsidRDefault="00384ACD" w:rsidP="00BE69C3">
            <w:pPr>
              <w:tabs>
                <w:tab w:val="left" w:pos="2835"/>
              </w:tabs>
              <w:rPr>
                <w:rFonts w:cstheme="minorHAnsi"/>
                <w:b/>
              </w:rPr>
            </w:pPr>
            <w:r w:rsidRPr="00AE548F">
              <w:rPr>
                <w:rFonts w:cstheme="minorHAnsi"/>
                <w:b/>
              </w:rPr>
              <w:t xml:space="preserve">ETKİNLİK DÜZENLEYEN OKULUN </w:t>
            </w:r>
          </w:p>
        </w:tc>
      </w:tr>
      <w:tr w:rsidR="00384ACD" w14:paraId="106FD9CA" w14:textId="77777777" w:rsidTr="00BE69C3">
        <w:trPr>
          <w:trHeight w:val="270"/>
        </w:trPr>
        <w:tc>
          <w:tcPr>
            <w:tcW w:w="3156" w:type="dxa"/>
          </w:tcPr>
          <w:p w14:paraId="5CE88596" w14:textId="77777777" w:rsidR="00384ACD" w:rsidRDefault="00384ACD" w:rsidP="00BE69C3">
            <w:pPr>
              <w:tabs>
                <w:tab w:val="left" w:pos="2835"/>
              </w:tabs>
              <w:rPr>
                <w:rFonts w:cstheme="minorHAnsi"/>
              </w:rPr>
            </w:pPr>
            <w:r>
              <w:rPr>
                <w:rFonts w:cstheme="minorHAnsi"/>
              </w:rPr>
              <w:t>Adı</w:t>
            </w:r>
          </w:p>
        </w:tc>
        <w:tc>
          <w:tcPr>
            <w:tcW w:w="7045" w:type="dxa"/>
          </w:tcPr>
          <w:p w14:paraId="5F59BB35" w14:textId="77777777" w:rsidR="00384ACD" w:rsidRDefault="00384ACD" w:rsidP="00BE69C3">
            <w:pPr>
              <w:tabs>
                <w:tab w:val="left" w:pos="2835"/>
              </w:tabs>
              <w:rPr>
                <w:rFonts w:cstheme="minorHAnsi"/>
              </w:rPr>
            </w:pPr>
            <w:r>
              <w:rPr>
                <w:rFonts w:cstheme="minorHAnsi"/>
              </w:rPr>
              <w:t xml:space="preserve">Özel Anabilim Anadolu Lisesi-Özel Anabilim Fen ve Teknoloji Lisesi </w:t>
            </w:r>
          </w:p>
        </w:tc>
      </w:tr>
      <w:tr w:rsidR="00384ACD" w14:paraId="669F23D6" w14:textId="77777777" w:rsidTr="00BE69C3">
        <w:trPr>
          <w:trHeight w:val="255"/>
        </w:trPr>
        <w:tc>
          <w:tcPr>
            <w:tcW w:w="3156" w:type="dxa"/>
          </w:tcPr>
          <w:p w14:paraId="2E02E5B0" w14:textId="77777777" w:rsidR="00384ACD" w:rsidRDefault="00384ACD" w:rsidP="00BE69C3">
            <w:pPr>
              <w:tabs>
                <w:tab w:val="left" w:pos="2835"/>
              </w:tabs>
              <w:rPr>
                <w:rFonts w:cstheme="minorHAnsi"/>
              </w:rPr>
            </w:pPr>
            <w:r>
              <w:rPr>
                <w:rFonts w:cstheme="minorHAnsi"/>
              </w:rPr>
              <w:t>Adresi</w:t>
            </w:r>
          </w:p>
        </w:tc>
        <w:tc>
          <w:tcPr>
            <w:tcW w:w="7045" w:type="dxa"/>
          </w:tcPr>
          <w:p w14:paraId="40325978" w14:textId="77777777" w:rsidR="00384ACD" w:rsidRDefault="00384ACD" w:rsidP="00BE69C3">
            <w:pPr>
              <w:tabs>
                <w:tab w:val="left" w:pos="2835"/>
              </w:tabs>
              <w:rPr>
                <w:rFonts w:cstheme="minorHAnsi"/>
              </w:rPr>
            </w:pPr>
            <w:r>
              <w:rPr>
                <w:rFonts w:cstheme="minorHAnsi"/>
              </w:rPr>
              <w:t>Atatürk Mah. Girne Cad. No:6 Ataşehir</w:t>
            </w:r>
            <w:r w:rsidRPr="002F5412">
              <w:rPr>
                <w:rFonts w:cstheme="minorHAnsi"/>
              </w:rPr>
              <w:t xml:space="preserve">/ </w:t>
            </w:r>
            <w:r w:rsidRPr="002F5412">
              <w:rPr>
                <w:rFonts w:cstheme="minorHAnsi" w:hint="eastAsia"/>
              </w:rPr>
              <w:t>İ</w:t>
            </w:r>
            <w:r w:rsidRPr="002F5412">
              <w:rPr>
                <w:rFonts w:cstheme="minorHAnsi"/>
              </w:rPr>
              <w:t>STANBUL</w:t>
            </w:r>
          </w:p>
        </w:tc>
      </w:tr>
      <w:tr w:rsidR="00384ACD" w14:paraId="3BB135ED" w14:textId="77777777" w:rsidTr="00BE69C3">
        <w:trPr>
          <w:trHeight w:val="270"/>
        </w:trPr>
        <w:tc>
          <w:tcPr>
            <w:tcW w:w="3156" w:type="dxa"/>
          </w:tcPr>
          <w:p w14:paraId="022EC161" w14:textId="77777777" w:rsidR="00384ACD" w:rsidRDefault="00384ACD" w:rsidP="00BE69C3">
            <w:pPr>
              <w:tabs>
                <w:tab w:val="left" w:pos="2835"/>
              </w:tabs>
              <w:rPr>
                <w:rFonts w:cstheme="minorHAnsi"/>
              </w:rPr>
            </w:pPr>
            <w:r>
              <w:rPr>
                <w:rFonts w:cstheme="minorHAnsi"/>
              </w:rPr>
              <w:t>İli</w:t>
            </w:r>
          </w:p>
        </w:tc>
        <w:tc>
          <w:tcPr>
            <w:tcW w:w="7045" w:type="dxa"/>
          </w:tcPr>
          <w:p w14:paraId="56BD6AA6" w14:textId="77777777" w:rsidR="00384ACD" w:rsidRDefault="00384ACD" w:rsidP="00BE69C3">
            <w:pPr>
              <w:tabs>
                <w:tab w:val="left" w:pos="2835"/>
              </w:tabs>
              <w:rPr>
                <w:rFonts w:cstheme="minorHAnsi"/>
              </w:rPr>
            </w:pPr>
            <w:r>
              <w:rPr>
                <w:rFonts w:cstheme="minorHAnsi"/>
              </w:rPr>
              <w:t>İstanbul</w:t>
            </w:r>
          </w:p>
        </w:tc>
      </w:tr>
      <w:tr w:rsidR="00384ACD" w14:paraId="72D24BED" w14:textId="77777777" w:rsidTr="00BE69C3">
        <w:trPr>
          <w:trHeight w:val="270"/>
        </w:trPr>
        <w:tc>
          <w:tcPr>
            <w:tcW w:w="3156" w:type="dxa"/>
          </w:tcPr>
          <w:p w14:paraId="186EAADA" w14:textId="77777777" w:rsidR="00384ACD" w:rsidRDefault="00384ACD" w:rsidP="00BE69C3">
            <w:pPr>
              <w:tabs>
                <w:tab w:val="left" w:pos="2835"/>
              </w:tabs>
              <w:rPr>
                <w:rFonts w:cstheme="minorHAnsi"/>
              </w:rPr>
            </w:pPr>
            <w:r>
              <w:rPr>
                <w:rFonts w:cstheme="minorHAnsi"/>
              </w:rPr>
              <w:t>İlçesi</w:t>
            </w:r>
          </w:p>
        </w:tc>
        <w:tc>
          <w:tcPr>
            <w:tcW w:w="7045" w:type="dxa"/>
          </w:tcPr>
          <w:p w14:paraId="689D3A4B" w14:textId="77777777" w:rsidR="00384ACD" w:rsidRDefault="00384ACD" w:rsidP="00BE69C3">
            <w:pPr>
              <w:tabs>
                <w:tab w:val="left" w:pos="2835"/>
              </w:tabs>
              <w:rPr>
                <w:rFonts w:cstheme="minorHAnsi"/>
              </w:rPr>
            </w:pPr>
            <w:r>
              <w:rPr>
                <w:rFonts w:cstheme="minorHAnsi"/>
              </w:rPr>
              <w:t>Ataşehir</w:t>
            </w:r>
          </w:p>
        </w:tc>
      </w:tr>
      <w:tr w:rsidR="00384ACD" w14:paraId="2723C730" w14:textId="77777777" w:rsidTr="00BE69C3">
        <w:trPr>
          <w:trHeight w:val="270"/>
        </w:trPr>
        <w:tc>
          <w:tcPr>
            <w:tcW w:w="3156" w:type="dxa"/>
          </w:tcPr>
          <w:p w14:paraId="08B7A688" w14:textId="77777777" w:rsidR="00384ACD" w:rsidRDefault="00384ACD" w:rsidP="00BE69C3">
            <w:pPr>
              <w:tabs>
                <w:tab w:val="left" w:pos="2835"/>
              </w:tabs>
              <w:rPr>
                <w:rFonts w:cstheme="minorHAnsi"/>
              </w:rPr>
            </w:pPr>
            <w:r>
              <w:rPr>
                <w:rFonts w:cstheme="minorHAnsi"/>
              </w:rPr>
              <w:t>İletişim</w:t>
            </w:r>
          </w:p>
        </w:tc>
        <w:tc>
          <w:tcPr>
            <w:tcW w:w="7045" w:type="dxa"/>
          </w:tcPr>
          <w:p w14:paraId="087C6462" w14:textId="77777777" w:rsidR="00384ACD" w:rsidRPr="00022675" w:rsidRDefault="00384ACD" w:rsidP="00BE69C3">
            <w:pPr>
              <w:tabs>
                <w:tab w:val="left" w:pos="2835"/>
              </w:tabs>
              <w:rPr>
                <w:rFonts w:cstheme="minorHAnsi"/>
              </w:rPr>
            </w:pPr>
            <w:r w:rsidRPr="00022675">
              <w:rPr>
                <w:rFonts w:cstheme="minorHAnsi"/>
              </w:rPr>
              <w:t xml:space="preserve">0216 415 00 00 – Yasemin </w:t>
            </w:r>
            <w:proofErr w:type="spellStart"/>
            <w:r w:rsidRPr="00022675">
              <w:rPr>
                <w:rFonts w:cstheme="minorHAnsi"/>
              </w:rPr>
              <w:t>Bayik</w:t>
            </w:r>
            <w:proofErr w:type="spellEnd"/>
            <w:r w:rsidRPr="00022675">
              <w:rPr>
                <w:rFonts w:cstheme="minorHAnsi"/>
              </w:rPr>
              <w:t xml:space="preserve"> </w:t>
            </w:r>
            <w:r w:rsidRPr="00022675">
              <w:rPr>
                <w:rFonts w:cstheme="minorHAnsi"/>
                <w:b/>
                <w:i/>
              </w:rPr>
              <w:t>0555 412 61 82</w:t>
            </w:r>
          </w:p>
        </w:tc>
      </w:tr>
      <w:tr w:rsidR="00384ACD" w14:paraId="1B7ACA97" w14:textId="77777777" w:rsidTr="00BE69C3">
        <w:trPr>
          <w:trHeight w:val="270"/>
        </w:trPr>
        <w:tc>
          <w:tcPr>
            <w:tcW w:w="3156" w:type="dxa"/>
          </w:tcPr>
          <w:p w14:paraId="229D5022" w14:textId="77777777" w:rsidR="00384ACD" w:rsidRDefault="00384ACD" w:rsidP="00BE69C3">
            <w:pPr>
              <w:tabs>
                <w:tab w:val="left" w:pos="2835"/>
              </w:tabs>
              <w:rPr>
                <w:rFonts w:cstheme="minorHAnsi"/>
              </w:rPr>
            </w:pPr>
            <w:proofErr w:type="gramStart"/>
            <w:r>
              <w:rPr>
                <w:rFonts w:cstheme="minorHAnsi"/>
              </w:rPr>
              <w:t>e</w:t>
            </w:r>
            <w:proofErr w:type="gramEnd"/>
            <w:r>
              <w:rPr>
                <w:rFonts w:cstheme="minorHAnsi"/>
              </w:rPr>
              <w:t>-posta</w:t>
            </w:r>
          </w:p>
        </w:tc>
        <w:tc>
          <w:tcPr>
            <w:tcW w:w="7045" w:type="dxa"/>
          </w:tcPr>
          <w:p w14:paraId="0817FE13" w14:textId="77777777" w:rsidR="00384ACD" w:rsidRPr="00022675" w:rsidRDefault="00384ACD" w:rsidP="00BE69C3">
            <w:pPr>
              <w:tabs>
                <w:tab w:val="left" w:pos="2835"/>
              </w:tabs>
              <w:rPr>
                <w:rFonts w:cstheme="minorHAnsi"/>
              </w:rPr>
            </w:pPr>
            <w:r w:rsidRPr="00022675">
              <w:rPr>
                <w:rFonts w:cstheme="minorHAnsi"/>
                <w:b/>
                <w:bCs/>
              </w:rPr>
              <w:t>tiyatro@anabilim.k12.tr</w:t>
            </w:r>
            <w:r w:rsidRPr="00022675">
              <w:rPr>
                <w:rFonts w:cstheme="minorHAnsi"/>
              </w:rPr>
              <w:t xml:space="preserve">  </w:t>
            </w:r>
          </w:p>
        </w:tc>
      </w:tr>
      <w:tr w:rsidR="00384ACD" w14:paraId="6EE18A68" w14:textId="77777777" w:rsidTr="00BE69C3">
        <w:trPr>
          <w:trHeight w:val="255"/>
        </w:trPr>
        <w:tc>
          <w:tcPr>
            <w:tcW w:w="3156" w:type="dxa"/>
          </w:tcPr>
          <w:p w14:paraId="50BAB25C" w14:textId="77777777" w:rsidR="00384ACD" w:rsidRDefault="00384ACD" w:rsidP="00BE69C3">
            <w:pPr>
              <w:tabs>
                <w:tab w:val="left" w:pos="2835"/>
              </w:tabs>
              <w:rPr>
                <w:rFonts w:cstheme="minorHAnsi"/>
              </w:rPr>
            </w:pPr>
            <w:r>
              <w:rPr>
                <w:rFonts w:cstheme="minorHAnsi"/>
              </w:rPr>
              <w:t>Etkinlik Türü</w:t>
            </w:r>
          </w:p>
        </w:tc>
        <w:tc>
          <w:tcPr>
            <w:tcW w:w="7045" w:type="dxa"/>
          </w:tcPr>
          <w:p w14:paraId="25595368" w14:textId="77777777" w:rsidR="00384ACD" w:rsidRPr="00022675" w:rsidRDefault="00384ACD" w:rsidP="00BE69C3">
            <w:pPr>
              <w:tabs>
                <w:tab w:val="left" w:pos="2835"/>
              </w:tabs>
              <w:rPr>
                <w:rFonts w:cstheme="minorHAnsi"/>
              </w:rPr>
            </w:pPr>
            <w:r w:rsidRPr="00022675">
              <w:rPr>
                <w:rFonts w:cstheme="minorHAnsi"/>
              </w:rPr>
              <w:t>Sosyal Etkinlik</w:t>
            </w:r>
          </w:p>
        </w:tc>
      </w:tr>
      <w:tr w:rsidR="00384ACD" w14:paraId="3DBA3387" w14:textId="77777777" w:rsidTr="00BE69C3">
        <w:trPr>
          <w:trHeight w:val="270"/>
        </w:trPr>
        <w:tc>
          <w:tcPr>
            <w:tcW w:w="3156" w:type="dxa"/>
          </w:tcPr>
          <w:p w14:paraId="5D879883" w14:textId="77777777" w:rsidR="00384ACD" w:rsidRDefault="00384ACD" w:rsidP="00BE69C3">
            <w:pPr>
              <w:tabs>
                <w:tab w:val="left" w:pos="2835"/>
              </w:tabs>
              <w:rPr>
                <w:rFonts w:cstheme="minorHAnsi"/>
              </w:rPr>
            </w:pPr>
            <w:r>
              <w:rPr>
                <w:rFonts w:cstheme="minorHAnsi"/>
              </w:rPr>
              <w:t>Tarihi</w:t>
            </w:r>
          </w:p>
        </w:tc>
        <w:tc>
          <w:tcPr>
            <w:tcW w:w="7045" w:type="dxa"/>
          </w:tcPr>
          <w:p w14:paraId="35F2C69D" w14:textId="77777777" w:rsidR="00384ACD" w:rsidRPr="00022675" w:rsidRDefault="00384ACD" w:rsidP="00BE69C3">
            <w:pPr>
              <w:tabs>
                <w:tab w:val="left" w:pos="2835"/>
              </w:tabs>
              <w:rPr>
                <w:rFonts w:cstheme="minorHAnsi"/>
              </w:rPr>
            </w:pPr>
            <w:r w:rsidRPr="00022675">
              <w:rPr>
                <w:rFonts w:cstheme="minorHAnsi"/>
              </w:rPr>
              <w:t>01.05.2025-14.06.2025</w:t>
            </w:r>
          </w:p>
        </w:tc>
      </w:tr>
      <w:tr w:rsidR="00384ACD" w14:paraId="53D7C1E3" w14:textId="77777777" w:rsidTr="00BE69C3">
        <w:trPr>
          <w:trHeight w:val="255"/>
        </w:trPr>
        <w:tc>
          <w:tcPr>
            <w:tcW w:w="3156" w:type="dxa"/>
          </w:tcPr>
          <w:p w14:paraId="2B578841" w14:textId="77777777" w:rsidR="00384ACD" w:rsidRDefault="00384ACD" w:rsidP="00BE69C3">
            <w:pPr>
              <w:tabs>
                <w:tab w:val="left" w:pos="2835"/>
              </w:tabs>
              <w:rPr>
                <w:rFonts w:cstheme="minorHAnsi"/>
              </w:rPr>
            </w:pPr>
            <w:r>
              <w:rPr>
                <w:rFonts w:cstheme="minorHAnsi"/>
              </w:rPr>
              <w:t>Konusu</w:t>
            </w:r>
          </w:p>
        </w:tc>
        <w:tc>
          <w:tcPr>
            <w:tcW w:w="7045" w:type="dxa"/>
          </w:tcPr>
          <w:p w14:paraId="5812E0A8" w14:textId="77777777" w:rsidR="00384ACD" w:rsidRPr="00FB3319" w:rsidRDefault="00384ACD" w:rsidP="00BE69C3">
            <w:pPr>
              <w:tabs>
                <w:tab w:val="left" w:pos="2835"/>
              </w:tabs>
              <w:jc w:val="both"/>
              <w:rPr>
                <w:rFonts w:cstheme="minorHAnsi"/>
              </w:rPr>
            </w:pPr>
            <w:r w:rsidRPr="00FB3319">
              <w:rPr>
                <w:rFonts w:cstheme="minorHAnsi"/>
              </w:rPr>
              <w:t>Sanatsal ilgilerini artt</w:t>
            </w:r>
            <w:r w:rsidRPr="00FB3319">
              <w:rPr>
                <w:rFonts w:cstheme="minorHAnsi" w:hint="eastAsia"/>
              </w:rPr>
              <w:t>ı</w:t>
            </w:r>
            <w:r w:rsidRPr="00FB3319">
              <w:rPr>
                <w:rFonts w:cstheme="minorHAnsi"/>
              </w:rPr>
              <w:t xml:space="preserve">rmak, </w:t>
            </w:r>
            <w:r w:rsidRPr="00FB3319">
              <w:rPr>
                <w:rFonts w:cstheme="minorHAnsi" w:hint="eastAsia"/>
              </w:rPr>
              <w:t>öğ</w:t>
            </w:r>
            <w:r w:rsidRPr="00FB3319">
              <w:rPr>
                <w:rFonts w:cstheme="minorHAnsi"/>
              </w:rPr>
              <w:t>rencilerin</w:t>
            </w:r>
            <w:r>
              <w:rPr>
                <w:rFonts w:cstheme="minorHAnsi"/>
              </w:rPr>
              <w:t xml:space="preserve"> </w:t>
            </w:r>
            <w:r w:rsidRPr="00FB3319">
              <w:rPr>
                <w:rFonts w:cstheme="minorHAnsi"/>
              </w:rPr>
              <w:t>topluluk i</w:t>
            </w:r>
            <w:r w:rsidRPr="00FB3319">
              <w:rPr>
                <w:rFonts w:cstheme="minorHAnsi" w:hint="eastAsia"/>
              </w:rPr>
              <w:t>ç</w:t>
            </w:r>
            <w:r w:rsidRPr="00FB3319">
              <w:rPr>
                <w:rFonts w:cstheme="minorHAnsi"/>
              </w:rPr>
              <w:t>inde do</w:t>
            </w:r>
            <w:r w:rsidRPr="00FB3319">
              <w:rPr>
                <w:rFonts w:cstheme="minorHAnsi" w:hint="eastAsia"/>
              </w:rPr>
              <w:t>ğ</w:t>
            </w:r>
            <w:r w:rsidRPr="00FB3319">
              <w:rPr>
                <w:rFonts w:cstheme="minorHAnsi"/>
              </w:rPr>
              <w:t>ru ve g</w:t>
            </w:r>
            <w:r w:rsidRPr="00FB3319">
              <w:rPr>
                <w:rFonts w:cstheme="minorHAnsi" w:hint="eastAsia"/>
              </w:rPr>
              <w:t>ü</w:t>
            </w:r>
            <w:r w:rsidRPr="00FB3319">
              <w:rPr>
                <w:rFonts w:cstheme="minorHAnsi"/>
              </w:rPr>
              <w:t xml:space="preserve">zel </w:t>
            </w:r>
            <w:r w:rsidRPr="00FB3319">
              <w:rPr>
                <w:rFonts w:cstheme="minorHAnsi" w:hint="eastAsia"/>
              </w:rPr>
              <w:t>ş</w:t>
            </w:r>
            <w:r w:rsidRPr="00FB3319">
              <w:rPr>
                <w:rFonts w:cstheme="minorHAnsi"/>
              </w:rPr>
              <w:t>ekilde</w:t>
            </w:r>
          </w:p>
          <w:p w14:paraId="67416BF7" w14:textId="77777777" w:rsidR="00384ACD" w:rsidRDefault="00384ACD" w:rsidP="00BE69C3">
            <w:pPr>
              <w:tabs>
                <w:tab w:val="left" w:pos="2835"/>
              </w:tabs>
              <w:jc w:val="both"/>
              <w:rPr>
                <w:rFonts w:cstheme="minorHAnsi"/>
              </w:rPr>
            </w:pPr>
            <w:proofErr w:type="gramStart"/>
            <w:r w:rsidRPr="00FB3319">
              <w:rPr>
                <w:rFonts w:cstheme="minorHAnsi"/>
              </w:rPr>
              <w:t>konu</w:t>
            </w:r>
            <w:r w:rsidRPr="00FB3319">
              <w:rPr>
                <w:rFonts w:cstheme="minorHAnsi" w:hint="eastAsia"/>
              </w:rPr>
              <w:t>ş</w:t>
            </w:r>
            <w:r w:rsidRPr="00FB3319">
              <w:rPr>
                <w:rFonts w:cstheme="minorHAnsi"/>
              </w:rPr>
              <w:t>malar</w:t>
            </w:r>
            <w:r w:rsidRPr="00FB3319">
              <w:rPr>
                <w:rFonts w:cstheme="minorHAnsi" w:hint="eastAsia"/>
              </w:rPr>
              <w:t>ı</w:t>
            </w:r>
            <w:r w:rsidRPr="00FB3319">
              <w:rPr>
                <w:rFonts w:cstheme="minorHAnsi"/>
              </w:rPr>
              <w:t>n</w:t>
            </w:r>
            <w:r w:rsidRPr="00FB3319">
              <w:rPr>
                <w:rFonts w:cstheme="minorHAnsi" w:hint="eastAsia"/>
              </w:rPr>
              <w:t>ı</w:t>
            </w:r>
            <w:proofErr w:type="gramEnd"/>
            <w:r w:rsidRPr="00FB3319">
              <w:rPr>
                <w:rFonts w:cstheme="minorHAnsi"/>
              </w:rPr>
              <w:t xml:space="preserve"> </w:t>
            </w:r>
            <w:r w:rsidRPr="00FB3319">
              <w:rPr>
                <w:rFonts w:cstheme="minorHAnsi" w:hint="eastAsia"/>
              </w:rPr>
              <w:t>öğ</w:t>
            </w:r>
            <w:r w:rsidRPr="00FB3319">
              <w:rPr>
                <w:rFonts w:cstheme="minorHAnsi"/>
              </w:rPr>
              <w:t>retmek.</w:t>
            </w:r>
          </w:p>
        </w:tc>
      </w:tr>
      <w:tr w:rsidR="00384ACD" w14:paraId="10E4C3BF" w14:textId="77777777" w:rsidTr="00BE69C3">
        <w:trPr>
          <w:trHeight w:val="811"/>
        </w:trPr>
        <w:tc>
          <w:tcPr>
            <w:tcW w:w="10201" w:type="dxa"/>
            <w:gridSpan w:val="2"/>
          </w:tcPr>
          <w:p w14:paraId="17361588" w14:textId="77777777" w:rsidR="00384ACD" w:rsidRDefault="00384ACD" w:rsidP="00BE69C3">
            <w:pPr>
              <w:tabs>
                <w:tab w:val="left" w:pos="2835"/>
              </w:tabs>
              <w:jc w:val="both"/>
              <w:rPr>
                <w:rFonts w:cstheme="minorHAnsi"/>
              </w:rPr>
            </w:pPr>
            <w:r w:rsidRPr="00DF5BB7">
              <w:rPr>
                <w:rFonts w:cstheme="minorHAnsi"/>
              </w:rPr>
              <w:t xml:space="preserve">Yukarıda belirtilen </w:t>
            </w:r>
            <w:r>
              <w:rPr>
                <w:rFonts w:cstheme="minorHAnsi"/>
              </w:rPr>
              <w:t>ANABİLİM TİYATRO FESTİVALİ</w:t>
            </w:r>
            <w:r w:rsidRPr="00DF5BB7">
              <w:rPr>
                <w:rFonts w:cstheme="minorHAnsi"/>
              </w:rPr>
              <w:t xml:space="preserve"> etkinliği çerçevesinde beyan ettiğim bilgilerin doğru olduğunu, etkinliğin açık şartnamesinde belirtilen kaideler çerçevesinde kişisel verilerimin yukarıda adı geçen  ÖZEL ANABİLİM ANADOLU LİSESİ - ÖZEL ANABİLİM FEN ve TEKNOLOJİ LİSESİ tarafından etkinliğin duyurusu ile ilgili iletişim sağlanması amacıyla etkinlik bitiminde kalıcı olarak silinmek koşuluyla kullanılmasını, kayıt edilmesini, şahsıma veya velisi/danışmanı   bulunduğum ……………………………………………………………………………adlı öğrenciye ait kişisel verilerle ilgili hususlara 6698 sayılı Kişisel Verilerin Korunması Kanununun belirlediği hükümler çerçevesinde dikkat edilmesi kaydıyla onaylıyor ve açık bir şekilde kabul ediyorum.</w:t>
            </w:r>
          </w:p>
        </w:tc>
      </w:tr>
      <w:tr w:rsidR="00384ACD" w14:paraId="422FBB18" w14:textId="77777777" w:rsidTr="00BE69C3">
        <w:trPr>
          <w:trHeight w:val="255"/>
        </w:trPr>
        <w:tc>
          <w:tcPr>
            <w:tcW w:w="10201" w:type="dxa"/>
            <w:gridSpan w:val="2"/>
          </w:tcPr>
          <w:p w14:paraId="333638D9" w14:textId="77777777" w:rsidR="00384ACD" w:rsidRPr="00AE548F" w:rsidRDefault="00384ACD" w:rsidP="00BE69C3">
            <w:pPr>
              <w:tabs>
                <w:tab w:val="left" w:pos="2835"/>
              </w:tabs>
              <w:rPr>
                <w:rFonts w:cstheme="minorHAnsi"/>
                <w:b/>
              </w:rPr>
            </w:pPr>
            <w:r w:rsidRPr="00AE548F">
              <w:rPr>
                <w:rFonts w:cstheme="minorHAnsi"/>
                <w:b/>
              </w:rPr>
              <w:t>ÖĞRENCİ VELİSİNİN</w:t>
            </w:r>
          </w:p>
        </w:tc>
      </w:tr>
      <w:tr w:rsidR="00384ACD" w14:paraId="4A2CA8EC" w14:textId="77777777" w:rsidTr="00BE69C3">
        <w:trPr>
          <w:trHeight w:val="270"/>
        </w:trPr>
        <w:tc>
          <w:tcPr>
            <w:tcW w:w="3156" w:type="dxa"/>
          </w:tcPr>
          <w:p w14:paraId="3C294E87" w14:textId="77777777" w:rsidR="00384ACD" w:rsidRDefault="00384ACD" w:rsidP="00BE69C3">
            <w:pPr>
              <w:tabs>
                <w:tab w:val="left" w:pos="2835"/>
              </w:tabs>
              <w:rPr>
                <w:rFonts w:cstheme="minorHAnsi"/>
              </w:rPr>
            </w:pPr>
            <w:r>
              <w:rPr>
                <w:rFonts w:cstheme="minorHAnsi"/>
              </w:rPr>
              <w:t>İletişim Bilgileri</w:t>
            </w:r>
          </w:p>
        </w:tc>
        <w:tc>
          <w:tcPr>
            <w:tcW w:w="7045" w:type="dxa"/>
          </w:tcPr>
          <w:p w14:paraId="17B65D79" w14:textId="77777777" w:rsidR="00384ACD" w:rsidRDefault="00384ACD" w:rsidP="00BE69C3">
            <w:pPr>
              <w:tabs>
                <w:tab w:val="left" w:pos="2835"/>
              </w:tabs>
              <w:rPr>
                <w:rFonts w:cstheme="minorHAnsi"/>
              </w:rPr>
            </w:pPr>
          </w:p>
        </w:tc>
      </w:tr>
      <w:tr w:rsidR="00384ACD" w14:paraId="3C0BE828" w14:textId="77777777" w:rsidTr="00BE69C3">
        <w:trPr>
          <w:trHeight w:val="270"/>
        </w:trPr>
        <w:tc>
          <w:tcPr>
            <w:tcW w:w="3156" w:type="dxa"/>
          </w:tcPr>
          <w:p w14:paraId="2E5947E4" w14:textId="77777777" w:rsidR="00384ACD" w:rsidRDefault="00384ACD" w:rsidP="00BE69C3">
            <w:pPr>
              <w:tabs>
                <w:tab w:val="left" w:pos="2835"/>
              </w:tabs>
              <w:rPr>
                <w:rFonts w:cstheme="minorHAnsi"/>
              </w:rPr>
            </w:pPr>
            <w:r>
              <w:rPr>
                <w:rFonts w:cstheme="minorHAnsi"/>
              </w:rPr>
              <w:t>Velisinin (Açık Rıza Onayı ile)</w:t>
            </w:r>
          </w:p>
        </w:tc>
        <w:tc>
          <w:tcPr>
            <w:tcW w:w="7045" w:type="dxa"/>
          </w:tcPr>
          <w:p w14:paraId="3227CDB8" w14:textId="77777777" w:rsidR="00384ACD" w:rsidRDefault="00384ACD" w:rsidP="00BE69C3">
            <w:pPr>
              <w:tabs>
                <w:tab w:val="left" w:pos="2835"/>
              </w:tabs>
              <w:rPr>
                <w:rFonts w:cstheme="minorHAnsi"/>
              </w:rPr>
            </w:pPr>
          </w:p>
        </w:tc>
      </w:tr>
      <w:tr w:rsidR="00384ACD" w14:paraId="3DECC6B6" w14:textId="77777777" w:rsidTr="00BE69C3">
        <w:trPr>
          <w:trHeight w:val="255"/>
        </w:trPr>
        <w:tc>
          <w:tcPr>
            <w:tcW w:w="3156" w:type="dxa"/>
          </w:tcPr>
          <w:p w14:paraId="2FD617FB" w14:textId="77777777" w:rsidR="00384ACD" w:rsidRDefault="00384ACD" w:rsidP="00BE69C3">
            <w:pPr>
              <w:tabs>
                <w:tab w:val="left" w:pos="2835"/>
              </w:tabs>
              <w:rPr>
                <w:rFonts w:cstheme="minorHAnsi"/>
              </w:rPr>
            </w:pPr>
            <w:r>
              <w:rPr>
                <w:rFonts w:cstheme="minorHAnsi"/>
              </w:rPr>
              <w:t>Adı &amp; Soyadı</w:t>
            </w:r>
          </w:p>
        </w:tc>
        <w:tc>
          <w:tcPr>
            <w:tcW w:w="7045" w:type="dxa"/>
          </w:tcPr>
          <w:p w14:paraId="4362BCAB" w14:textId="77777777" w:rsidR="00384ACD" w:rsidRDefault="00384ACD" w:rsidP="00BE69C3">
            <w:pPr>
              <w:tabs>
                <w:tab w:val="left" w:pos="2835"/>
              </w:tabs>
              <w:rPr>
                <w:rFonts w:cstheme="minorHAnsi"/>
              </w:rPr>
            </w:pPr>
          </w:p>
        </w:tc>
      </w:tr>
      <w:tr w:rsidR="00384ACD" w14:paraId="59326B6E" w14:textId="77777777" w:rsidTr="00BE69C3">
        <w:trPr>
          <w:trHeight w:val="270"/>
        </w:trPr>
        <w:tc>
          <w:tcPr>
            <w:tcW w:w="3156" w:type="dxa"/>
          </w:tcPr>
          <w:p w14:paraId="3F8FFEBF" w14:textId="77777777" w:rsidR="00384ACD" w:rsidRDefault="00384ACD" w:rsidP="00BE69C3">
            <w:pPr>
              <w:tabs>
                <w:tab w:val="left" w:pos="2835"/>
              </w:tabs>
              <w:rPr>
                <w:rFonts w:cstheme="minorHAnsi"/>
              </w:rPr>
            </w:pPr>
            <w:proofErr w:type="gramStart"/>
            <w:r>
              <w:rPr>
                <w:rFonts w:cstheme="minorHAnsi"/>
              </w:rPr>
              <w:t>e</w:t>
            </w:r>
            <w:proofErr w:type="gramEnd"/>
            <w:r>
              <w:rPr>
                <w:rFonts w:cstheme="minorHAnsi"/>
              </w:rPr>
              <w:t>-posta</w:t>
            </w:r>
          </w:p>
        </w:tc>
        <w:tc>
          <w:tcPr>
            <w:tcW w:w="7045" w:type="dxa"/>
          </w:tcPr>
          <w:p w14:paraId="122CBBEF" w14:textId="77777777" w:rsidR="00384ACD" w:rsidRDefault="00384ACD" w:rsidP="00BE69C3">
            <w:pPr>
              <w:tabs>
                <w:tab w:val="left" w:pos="2835"/>
              </w:tabs>
              <w:rPr>
                <w:rFonts w:cstheme="minorHAnsi"/>
              </w:rPr>
            </w:pPr>
          </w:p>
        </w:tc>
      </w:tr>
      <w:tr w:rsidR="00384ACD" w14:paraId="4F1015D1" w14:textId="77777777" w:rsidTr="00BE69C3">
        <w:trPr>
          <w:trHeight w:val="1096"/>
        </w:trPr>
        <w:tc>
          <w:tcPr>
            <w:tcW w:w="3156" w:type="dxa"/>
          </w:tcPr>
          <w:p w14:paraId="7E505038" w14:textId="77777777" w:rsidR="00384ACD" w:rsidRDefault="00384ACD" w:rsidP="00BE69C3">
            <w:pPr>
              <w:tabs>
                <w:tab w:val="left" w:pos="2835"/>
              </w:tabs>
              <w:rPr>
                <w:rFonts w:cstheme="minorHAnsi"/>
              </w:rPr>
            </w:pPr>
          </w:p>
          <w:p w14:paraId="6A227ECF" w14:textId="77777777" w:rsidR="00384ACD" w:rsidRDefault="00384ACD" w:rsidP="00BE69C3">
            <w:pPr>
              <w:tabs>
                <w:tab w:val="left" w:pos="2835"/>
              </w:tabs>
              <w:rPr>
                <w:rFonts w:cstheme="minorHAnsi"/>
              </w:rPr>
            </w:pPr>
            <w:r>
              <w:rPr>
                <w:rFonts w:cstheme="minorHAnsi"/>
              </w:rPr>
              <w:t>Tarih ve İmza</w:t>
            </w:r>
          </w:p>
        </w:tc>
        <w:tc>
          <w:tcPr>
            <w:tcW w:w="7045" w:type="dxa"/>
          </w:tcPr>
          <w:p w14:paraId="4867BED0" w14:textId="77777777" w:rsidR="00384ACD" w:rsidRDefault="00384ACD" w:rsidP="00BE69C3">
            <w:pPr>
              <w:tabs>
                <w:tab w:val="left" w:pos="2835"/>
              </w:tabs>
              <w:rPr>
                <w:rFonts w:cstheme="minorHAnsi"/>
              </w:rPr>
            </w:pPr>
          </w:p>
        </w:tc>
      </w:tr>
    </w:tbl>
    <w:p w14:paraId="3721CE1D" w14:textId="77777777" w:rsidR="00384ACD" w:rsidRDefault="00384ACD" w:rsidP="00384ACD">
      <w:pPr>
        <w:rPr>
          <w:rFonts w:cstheme="minorHAnsi"/>
        </w:rPr>
      </w:pPr>
    </w:p>
    <w:p w14:paraId="26ED0A8D" w14:textId="77777777" w:rsidR="00384ACD" w:rsidRPr="00AE548F" w:rsidRDefault="00384ACD" w:rsidP="00384ACD">
      <w:pPr>
        <w:tabs>
          <w:tab w:val="left" w:pos="2835"/>
        </w:tabs>
        <w:rPr>
          <w:rFonts w:cstheme="minorHAnsi"/>
        </w:rPr>
      </w:pPr>
      <w:r>
        <w:rPr>
          <w:rFonts w:cstheme="minorHAnsi"/>
        </w:rPr>
        <w:tab/>
      </w:r>
    </w:p>
    <w:p w14:paraId="6EBA78CB" w14:textId="77777777" w:rsidR="00384ACD" w:rsidRPr="00AE548F" w:rsidRDefault="00384ACD" w:rsidP="00384ACD">
      <w:pPr>
        <w:tabs>
          <w:tab w:val="left" w:pos="2835"/>
        </w:tabs>
        <w:rPr>
          <w:rFonts w:cstheme="minorHAnsi"/>
        </w:rPr>
      </w:pPr>
    </w:p>
    <w:p w14:paraId="7322600B" w14:textId="77777777" w:rsidR="00384ACD" w:rsidRDefault="00384ACD" w:rsidP="00AE548F">
      <w:pPr>
        <w:tabs>
          <w:tab w:val="left" w:pos="2835"/>
        </w:tabs>
        <w:rPr>
          <w:rFonts w:cstheme="minorHAnsi"/>
        </w:rPr>
      </w:pPr>
    </w:p>
    <w:p w14:paraId="5006D031" w14:textId="77777777" w:rsidR="00384ACD" w:rsidRDefault="00384ACD" w:rsidP="00AE548F">
      <w:pPr>
        <w:tabs>
          <w:tab w:val="left" w:pos="2835"/>
        </w:tabs>
        <w:rPr>
          <w:rFonts w:cstheme="minorHAnsi"/>
        </w:rPr>
      </w:pPr>
    </w:p>
    <w:p w14:paraId="7E45BB43" w14:textId="77777777" w:rsidR="00384ACD" w:rsidRDefault="00384ACD" w:rsidP="00AE548F">
      <w:pPr>
        <w:tabs>
          <w:tab w:val="left" w:pos="2835"/>
        </w:tabs>
        <w:rPr>
          <w:rFonts w:cstheme="minorHAnsi"/>
        </w:rPr>
      </w:pPr>
    </w:p>
    <w:p w14:paraId="03DF0ED5" w14:textId="77777777" w:rsidR="00384ACD" w:rsidRDefault="00384ACD" w:rsidP="00AE548F">
      <w:pPr>
        <w:tabs>
          <w:tab w:val="left" w:pos="2835"/>
        </w:tabs>
        <w:rPr>
          <w:rFonts w:cstheme="minorHAnsi"/>
        </w:rPr>
      </w:pPr>
    </w:p>
    <w:p w14:paraId="524EB22A" w14:textId="77777777" w:rsidR="00384ACD" w:rsidRPr="00D3667B" w:rsidRDefault="00384ACD" w:rsidP="00384ACD">
      <w:pPr>
        <w:jc w:val="center"/>
        <w:rPr>
          <w:b/>
        </w:rPr>
      </w:pPr>
      <w:r w:rsidRPr="00D3667B">
        <w:rPr>
          <w:b/>
        </w:rPr>
        <w:t>T.C.</w:t>
      </w:r>
    </w:p>
    <w:p w14:paraId="3015CB34" w14:textId="77777777" w:rsidR="00384ACD" w:rsidRPr="00BB089E" w:rsidRDefault="00384ACD" w:rsidP="00384ACD">
      <w:pPr>
        <w:jc w:val="center"/>
        <w:rPr>
          <w:b/>
        </w:rPr>
      </w:pPr>
      <w:r w:rsidRPr="00BB089E">
        <w:rPr>
          <w:b/>
        </w:rPr>
        <w:t>ATAŞEHİR KAYMAKAMLIĞI</w:t>
      </w:r>
    </w:p>
    <w:p w14:paraId="4F214A7A" w14:textId="77777777" w:rsidR="00384ACD" w:rsidRPr="00BB089E" w:rsidRDefault="00384ACD" w:rsidP="00384ACD">
      <w:pPr>
        <w:jc w:val="center"/>
        <w:rPr>
          <w:b/>
        </w:rPr>
      </w:pPr>
      <w:r w:rsidRPr="00BB089E">
        <w:rPr>
          <w:b/>
        </w:rPr>
        <w:t>Özel Anabilim Anadolu Lisesi-Özel Anabilim Fen ve Teknoloji Lisesi Müdürlüğü</w:t>
      </w:r>
    </w:p>
    <w:p w14:paraId="4B331A30" w14:textId="77777777" w:rsidR="00384ACD" w:rsidRPr="00D3667B" w:rsidRDefault="00384ACD" w:rsidP="00384ACD">
      <w:pPr>
        <w:jc w:val="center"/>
        <w:rPr>
          <w:b/>
        </w:rPr>
      </w:pPr>
    </w:p>
    <w:p w14:paraId="0280848C" w14:textId="77777777" w:rsidR="00384ACD" w:rsidRPr="00A23129" w:rsidRDefault="00384ACD" w:rsidP="00384ACD">
      <w:pPr>
        <w:jc w:val="center"/>
        <w:rPr>
          <w:b/>
          <w:bCs/>
        </w:rPr>
      </w:pPr>
      <w:r w:rsidRPr="00A23129">
        <w:rPr>
          <w:b/>
          <w:bCs/>
        </w:rPr>
        <w:t>ANABİLİM LİSELERARASI TİYATRO FESTİVALİ</w:t>
      </w:r>
    </w:p>
    <w:p w14:paraId="1769B1EC" w14:textId="77777777" w:rsidR="00384ACD" w:rsidRPr="00A23129" w:rsidRDefault="00384ACD" w:rsidP="00384ACD">
      <w:pPr>
        <w:jc w:val="center"/>
        <w:rPr>
          <w:b/>
          <w:bCs/>
        </w:rPr>
      </w:pPr>
      <w:r w:rsidRPr="00A23129">
        <w:rPr>
          <w:b/>
          <w:bCs/>
        </w:rPr>
        <w:t>KATILIM FORMU VE TAAHHÜTNAMESİ</w:t>
      </w:r>
    </w:p>
    <w:p w14:paraId="4CDB7404" w14:textId="77777777" w:rsidR="00384ACD" w:rsidRPr="00AE548F" w:rsidRDefault="00384ACD" w:rsidP="00384ACD">
      <w:pPr>
        <w:rPr>
          <w:rFonts w:cstheme="minorHAnsi"/>
        </w:rPr>
      </w:pPr>
    </w:p>
    <w:tbl>
      <w:tblPr>
        <w:tblStyle w:val="TableGrid"/>
        <w:tblpPr w:leftFromText="141" w:rightFromText="141" w:vertAnchor="text" w:tblpY="15"/>
        <w:tblW w:w="10047" w:type="dxa"/>
        <w:tblLook w:val="04A0" w:firstRow="1" w:lastRow="0" w:firstColumn="1" w:lastColumn="0" w:noHBand="0" w:noVBand="1"/>
      </w:tblPr>
      <w:tblGrid>
        <w:gridCol w:w="3156"/>
        <w:gridCol w:w="6891"/>
      </w:tblGrid>
      <w:tr w:rsidR="00384ACD" w14:paraId="586639C0" w14:textId="77777777" w:rsidTr="00BE69C3">
        <w:trPr>
          <w:trHeight w:val="270"/>
        </w:trPr>
        <w:tc>
          <w:tcPr>
            <w:tcW w:w="10047" w:type="dxa"/>
            <w:gridSpan w:val="2"/>
          </w:tcPr>
          <w:p w14:paraId="19FEA0A9" w14:textId="77777777" w:rsidR="00384ACD" w:rsidRPr="00AE548F" w:rsidRDefault="00384ACD" w:rsidP="00BE69C3">
            <w:pPr>
              <w:tabs>
                <w:tab w:val="left" w:pos="2835"/>
              </w:tabs>
              <w:jc w:val="right"/>
              <w:rPr>
                <w:rFonts w:cstheme="minorHAnsi"/>
                <w:b/>
              </w:rPr>
            </w:pPr>
            <w:r>
              <w:rPr>
                <w:rFonts w:cstheme="minorHAnsi"/>
                <w:b/>
              </w:rPr>
              <w:t>EK-3</w:t>
            </w:r>
          </w:p>
        </w:tc>
      </w:tr>
      <w:tr w:rsidR="00384ACD" w14:paraId="116CF16A" w14:textId="77777777" w:rsidTr="00BE69C3">
        <w:trPr>
          <w:trHeight w:val="255"/>
        </w:trPr>
        <w:tc>
          <w:tcPr>
            <w:tcW w:w="10047" w:type="dxa"/>
            <w:gridSpan w:val="2"/>
          </w:tcPr>
          <w:p w14:paraId="64C26A17" w14:textId="77777777" w:rsidR="00384ACD" w:rsidRPr="00AE548F" w:rsidRDefault="00384ACD" w:rsidP="00BE69C3">
            <w:pPr>
              <w:tabs>
                <w:tab w:val="left" w:pos="2835"/>
              </w:tabs>
              <w:jc w:val="center"/>
              <w:rPr>
                <w:rFonts w:cstheme="minorHAnsi"/>
                <w:b/>
              </w:rPr>
            </w:pPr>
            <w:r>
              <w:rPr>
                <w:rFonts w:cstheme="minorHAnsi"/>
                <w:b/>
              </w:rPr>
              <w:t>KATILIM FORMU VE TAAHHÜTNAME</w:t>
            </w:r>
          </w:p>
        </w:tc>
      </w:tr>
      <w:tr w:rsidR="00384ACD" w14:paraId="1F11C4BF" w14:textId="77777777" w:rsidTr="00BE69C3">
        <w:trPr>
          <w:trHeight w:val="270"/>
        </w:trPr>
        <w:tc>
          <w:tcPr>
            <w:tcW w:w="10047" w:type="dxa"/>
            <w:gridSpan w:val="2"/>
          </w:tcPr>
          <w:p w14:paraId="1B76290E" w14:textId="77777777" w:rsidR="00384ACD" w:rsidRPr="00AE548F" w:rsidRDefault="00384ACD" w:rsidP="00BE69C3">
            <w:pPr>
              <w:tabs>
                <w:tab w:val="left" w:pos="2835"/>
              </w:tabs>
              <w:rPr>
                <w:rFonts w:cstheme="minorHAnsi"/>
                <w:b/>
              </w:rPr>
            </w:pPr>
            <w:r w:rsidRPr="00AE548F">
              <w:rPr>
                <w:rFonts w:cstheme="minorHAnsi"/>
                <w:b/>
              </w:rPr>
              <w:t>ÖĞRENCİNİN</w:t>
            </w:r>
          </w:p>
        </w:tc>
      </w:tr>
      <w:tr w:rsidR="00384ACD" w14:paraId="2A3E6753" w14:textId="77777777" w:rsidTr="00BE69C3">
        <w:trPr>
          <w:trHeight w:val="255"/>
        </w:trPr>
        <w:tc>
          <w:tcPr>
            <w:tcW w:w="3156" w:type="dxa"/>
          </w:tcPr>
          <w:p w14:paraId="07B591E1" w14:textId="77777777" w:rsidR="00384ACD" w:rsidRDefault="00384ACD" w:rsidP="00BE69C3">
            <w:pPr>
              <w:tabs>
                <w:tab w:val="left" w:pos="2835"/>
              </w:tabs>
              <w:rPr>
                <w:rFonts w:cstheme="minorHAnsi"/>
              </w:rPr>
            </w:pPr>
            <w:r>
              <w:rPr>
                <w:rFonts w:cstheme="minorHAnsi"/>
              </w:rPr>
              <w:t>Adı &amp; Soyadı</w:t>
            </w:r>
          </w:p>
        </w:tc>
        <w:tc>
          <w:tcPr>
            <w:tcW w:w="6891" w:type="dxa"/>
          </w:tcPr>
          <w:p w14:paraId="5BAA2AF2" w14:textId="77777777" w:rsidR="00384ACD" w:rsidRDefault="00384ACD" w:rsidP="00BE69C3">
            <w:pPr>
              <w:tabs>
                <w:tab w:val="left" w:pos="2835"/>
              </w:tabs>
              <w:rPr>
                <w:rFonts w:cstheme="minorHAnsi"/>
              </w:rPr>
            </w:pPr>
          </w:p>
        </w:tc>
      </w:tr>
      <w:tr w:rsidR="00384ACD" w14:paraId="296286DA" w14:textId="77777777" w:rsidTr="00BE69C3">
        <w:trPr>
          <w:trHeight w:val="255"/>
        </w:trPr>
        <w:tc>
          <w:tcPr>
            <w:tcW w:w="3156" w:type="dxa"/>
          </w:tcPr>
          <w:p w14:paraId="370E93B9" w14:textId="77777777" w:rsidR="00384ACD" w:rsidRDefault="00384ACD" w:rsidP="00BE69C3">
            <w:pPr>
              <w:tabs>
                <w:tab w:val="left" w:pos="2835"/>
              </w:tabs>
              <w:rPr>
                <w:rFonts w:cstheme="minorHAnsi"/>
              </w:rPr>
            </w:pPr>
            <w:r>
              <w:rPr>
                <w:rFonts w:cstheme="minorHAnsi"/>
              </w:rPr>
              <w:t>Sınıfı</w:t>
            </w:r>
          </w:p>
        </w:tc>
        <w:tc>
          <w:tcPr>
            <w:tcW w:w="6891" w:type="dxa"/>
          </w:tcPr>
          <w:p w14:paraId="4545FF5E" w14:textId="77777777" w:rsidR="00384ACD" w:rsidRDefault="00384ACD" w:rsidP="00BE69C3">
            <w:pPr>
              <w:tabs>
                <w:tab w:val="left" w:pos="2835"/>
              </w:tabs>
              <w:rPr>
                <w:rFonts w:cstheme="minorHAnsi"/>
              </w:rPr>
            </w:pPr>
          </w:p>
        </w:tc>
      </w:tr>
      <w:tr w:rsidR="00384ACD" w14:paraId="6DF2BC3A" w14:textId="77777777" w:rsidTr="00BE69C3">
        <w:trPr>
          <w:trHeight w:val="270"/>
        </w:trPr>
        <w:tc>
          <w:tcPr>
            <w:tcW w:w="10047" w:type="dxa"/>
            <w:gridSpan w:val="2"/>
          </w:tcPr>
          <w:p w14:paraId="43DC1A88" w14:textId="77777777" w:rsidR="00384ACD" w:rsidRPr="00AE548F" w:rsidRDefault="00384ACD" w:rsidP="00BE69C3">
            <w:pPr>
              <w:tabs>
                <w:tab w:val="left" w:pos="2835"/>
              </w:tabs>
              <w:rPr>
                <w:rFonts w:cstheme="minorHAnsi"/>
                <w:b/>
              </w:rPr>
            </w:pPr>
            <w:r w:rsidRPr="00AE548F">
              <w:rPr>
                <w:rFonts w:cstheme="minorHAnsi"/>
                <w:b/>
              </w:rPr>
              <w:t xml:space="preserve">ETKİNLİK DÜZENLEYEN OKULUN </w:t>
            </w:r>
          </w:p>
        </w:tc>
      </w:tr>
      <w:tr w:rsidR="00384ACD" w14:paraId="65D53E20" w14:textId="77777777" w:rsidTr="00BE69C3">
        <w:trPr>
          <w:trHeight w:val="270"/>
        </w:trPr>
        <w:tc>
          <w:tcPr>
            <w:tcW w:w="3156" w:type="dxa"/>
          </w:tcPr>
          <w:p w14:paraId="142C01B2" w14:textId="77777777" w:rsidR="00384ACD" w:rsidRDefault="00384ACD" w:rsidP="00BE69C3">
            <w:pPr>
              <w:tabs>
                <w:tab w:val="left" w:pos="2835"/>
              </w:tabs>
              <w:rPr>
                <w:rFonts w:cstheme="minorHAnsi"/>
              </w:rPr>
            </w:pPr>
            <w:r>
              <w:rPr>
                <w:rFonts w:cstheme="minorHAnsi"/>
              </w:rPr>
              <w:t>Adı</w:t>
            </w:r>
          </w:p>
        </w:tc>
        <w:tc>
          <w:tcPr>
            <w:tcW w:w="6891" w:type="dxa"/>
          </w:tcPr>
          <w:p w14:paraId="7749D09E" w14:textId="77777777" w:rsidR="00384ACD" w:rsidRDefault="00384ACD" w:rsidP="00BE69C3">
            <w:pPr>
              <w:tabs>
                <w:tab w:val="left" w:pos="2835"/>
              </w:tabs>
              <w:rPr>
                <w:rFonts w:cstheme="minorHAnsi"/>
              </w:rPr>
            </w:pPr>
            <w:r>
              <w:rPr>
                <w:rFonts w:cstheme="minorHAnsi"/>
              </w:rPr>
              <w:t xml:space="preserve">Özel Anabilim Anadolu Lisesi-Özel Anabilim Fen ve Teknoloji Lisesi </w:t>
            </w:r>
          </w:p>
        </w:tc>
      </w:tr>
      <w:tr w:rsidR="00384ACD" w14:paraId="5D08C4CF" w14:textId="77777777" w:rsidTr="00BE69C3">
        <w:trPr>
          <w:trHeight w:val="255"/>
        </w:trPr>
        <w:tc>
          <w:tcPr>
            <w:tcW w:w="3156" w:type="dxa"/>
          </w:tcPr>
          <w:p w14:paraId="40BD2DDD" w14:textId="77777777" w:rsidR="00384ACD" w:rsidRDefault="00384ACD" w:rsidP="00BE69C3">
            <w:pPr>
              <w:tabs>
                <w:tab w:val="left" w:pos="2835"/>
              </w:tabs>
              <w:rPr>
                <w:rFonts w:cstheme="minorHAnsi"/>
              </w:rPr>
            </w:pPr>
            <w:r>
              <w:rPr>
                <w:rFonts w:cstheme="minorHAnsi"/>
              </w:rPr>
              <w:t>Adresi</w:t>
            </w:r>
          </w:p>
        </w:tc>
        <w:tc>
          <w:tcPr>
            <w:tcW w:w="6891" w:type="dxa"/>
          </w:tcPr>
          <w:p w14:paraId="349541C4" w14:textId="77777777" w:rsidR="00384ACD" w:rsidRDefault="00384ACD" w:rsidP="00BE69C3">
            <w:pPr>
              <w:tabs>
                <w:tab w:val="left" w:pos="2835"/>
              </w:tabs>
              <w:rPr>
                <w:rFonts w:cstheme="minorHAnsi"/>
              </w:rPr>
            </w:pPr>
            <w:r>
              <w:rPr>
                <w:rFonts w:cstheme="minorHAnsi"/>
              </w:rPr>
              <w:t>Atatürk Mah. Girne Cad. No:6 Ataşehir</w:t>
            </w:r>
            <w:r w:rsidRPr="002F5412">
              <w:rPr>
                <w:rFonts w:cstheme="minorHAnsi"/>
              </w:rPr>
              <w:t xml:space="preserve">/ </w:t>
            </w:r>
            <w:r w:rsidRPr="002F5412">
              <w:rPr>
                <w:rFonts w:cstheme="minorHAnsi" w:hint="eastAsia"/>
              </w:rPr>
              <w:t>İ</w:t>
            </w:r>
            <w:r w:rsidRPr="002F5412">
              <w:rPr>
                <w:rFonts w:cstheme="minorHAnsi"/>
              </w:rPr>
              <w:t>STANBUL</w:t>
            </w:r>
          </w:p>
        </w:tc>
      </w:tr>
      <w:tr w:rsidR="00384ACD" w14:paraId="0712F32F" w14:textId="77777777" w:rsidTr="00BE69C3">
        <w:trPr>
          <w:trHeight w:val="270"/>
        </w:trPr>
        <w:tc>
          <w:tcPr>
            <w:tcW w:w="3156" w:type="dxa"/>
          </w:tcPr>
          <w:p w14:paraId="3473136A" w14:textId="77777777" w:rsidR="00384ACD" w:rsidRDefault="00384ACD" w:rsidP="00BE69C3">
            <w:pPr>
              <w:tabs>
                <w:tab w:val="left" w:pos="2835"/>
              </w:tabs>
              <w:rPr>
                <w:rFonts w:cstheme="minorHAnsi"/>
              </w:rPr>
            </w:pPr>
            <w:r>
              <w:rPr>
                <w:rFonts w:cstheme="minorHAnsi"/>
              </w:rPr>
              <w:t>İli</w:t>
            </w:r>
          </w:p>
        </w:tc>
        <w:tc>
          <w:tcPr>
            <w:tcW w:w="6891" w:type="dxa"/>
          </w:tcPr>
          <w:p w14:paraId="3DBC97A9" w14:textId="77777777" w:rsidR="00384ACD" w:rsidRDefault="00384ACD" w:rsidP="00BE69C3">
            <w:pPr>
              <w:tabs>
                <w:tab w:val="left" w:pos="2835"/>
              </w:tabs>
              <w:rPr>
                <w:rFonts w:cstheme="minorHAnsi"/>
              </w:rPr>
            </w:pPr>
            <w:r>
              <w:rPr>
                <w:rFonts w:cstheme="minorHAnsi"/>
              </w:rPr>
              <w:t>İstanbul</w:t>
            </w:r>
          </w:p>
        </w:tc>
      </w:tr>
      <w:tr w:rsidR="00384ACD" w14:paraId="52AB3BCB" w14:textId="77777777" w:rsidTr="00BE69C3">
        <w:trPr>
          <w:trHeight w:val="270"/>
        </w:trPr>
        <w:tc>
          <w:tcPr>
            <w:tcW w:w="3156" w:type="dxa"/>
          </w:tcPr>
          <w:p w14:paraId="7D07FBCE" w14:textId="77777777" w:rsidR="00384ACD" w:rsidRDefault="00384ACD" w:rsidP="00BE69C3">
            <w:pPr>
              <w:tabs>
                <w:tab w:val="left" w:pos="2835"/>
              </w:tabs>
              <w:rPr>
                <w:rFonts w:cstheme="minorHAnsi"/>
              </w:rPr>
            </w:pPr>
            <w:r>
              <w:rPr>
                <w:rFonts w:cstheme="minorHAnsi"/>
              </w:rPr>
              <w:t>İlçesi</w:t>
            </w:r>
          </w:p>
        </w:tc>
        <w:tc>
          <w:tcPr>
            <w:tcW w:w="6891" w:type="dxa"/>
          </w:tcPr>
          <w:p w14:paraId="365414B5" w14:textId="77777777" w:rsidR="00384ACD" w:rsidRDefault="00384ACD" w:rsidP="00BE69C3">
            <w:pPr>
              <w:tabs>
                <w:tab w:val="left" w:pos="2835"/>
              </w:tabs>
              <w:rPr>
                <w:rFonts w:cstheme="minorHAnsi"/>
              </w:rPr>
            </w:pPr>
            <w:r>
              <w:rPr>
                <w:rFonts w:cstheme="minorHAnsi"/>
              </w:rPr>
              <w:t>Ataşehir</w:t>
            </w:r>
          </w:p>
        </w:tc>
      </w:tr>
      <w:tr w:rsidR="00384ACD" w14:paraId="50C4AAB4" w14:textId="77777777" w:rsidTr="00BE69C3">
        <w:trPr>
          <w:trHeight w:val="270"/>
        </w:trPr>
        <w:tc>
          <w:tcPr>
            <w:tcW w:w="3156" w:type="dxa"/>
          </w:tcPr>
          <w:p w14:paraId="0E21C4FF" w14:textId="77777777" w:rsidR="00384ACD" w:rsidRDefault="00384ACD" w:rsidP="00BE69C3">
            <w:pPr>
              <w:tabs>
                <w:tab w:val="left" w:pos="2835"/>
              </w:tabs>
              <w:rPr>
                <w:rFonts w:cstheme="minorHAnsi"/>
              </w:rPr>
            </w:pPr>
            <w:r>
              <w:rPr>
                <w:rFonts w:cstheme="minorHAnsi"/>
              </w:rPr>
              <w:t>İletişim</w:t>
            </w:r>
          </w:p>
        </w:tc>
        <w:tc>
          <w:tcPr>
            <w:tcW w:w="6891" w:type="dxa"/>
          </w:tcPr>
          <w:p w14:paraId="408F33D8" w14:textId="77777777" w:rsidR="00384ACD" w:rsidRDefault="00384ACD" w:rsidP="00BE69C3">
            <w:pPr>
              <w:tabs>
                <w:tab w:val="left" w:pos="2835"/>
              </w:tabs>
              <w:rPr>
                <w:rFonts w:cstheme="minorHAnsi"/>
              </w:rPr>
            </w:pPr>
            <w:r>
              <w:rPr>
                <w:rFonts w:cstheme="minorHAnsi"/>
              </w:rPr>
              <w:t xml:space="preserve">0216 415 00 00 – </w:t>
            </w:r>
            <w:r w:rsidRPr="00522F2B">
              <w:rPr>
                <w:rFonts w:cstheme="minorHAnsi"/>
              </w:rPr>
              <w:t xml:space="preserve">Yasemin </w:t>
            </w:r>
            <w:proofErr w:type="spellStart"/>
            <w:r w:rsidRPr="00522F2B">
              <w:rPr>
                <w:rFonts w:cstheme="minorHAnsi"/>
              </w:rPr>
              <w:t>Bayik</w:t>
            </w:r>
            <w:proofErr w:type="spellEnd"/>
            <w:r w:rsidRPr="00522F2B">
              <w:rPr>
                <w:rFonts w:cstheme="minorHAnsi"/>
              </w:rPr>
              <w:t xml:space="preserve"> </w:t>
            </w:r>
            <w:r w:rsidRPr="00522F2B">
              <w:rPr>
                <w:rFonts w:cstheme="minorHAnsi"/>
                <w:b/>
                <w:i/>
              </w:rPr>
              <w:t>0555 412 61 82</w:t>
            </w:r>
          </w:p>
        </w:tc>
      </w:tr>
      <w:tr w:rsidR="00384ACD" w14:paraId="769D8861" w14:textId="77777777" w:rsidTr="00BE69C3">
        <w:trPr>
          <w:trHeight w:val="270"/>
        </w:trPr>
        <w:tc>
          <w:tcPr>
            <w:tcW w:w="3156" w:type="dxa"/>
          </w:tcPr>
          <w:p w14:paraId="23D58EF0" w14:textId="77777777" w:rsidR="00384ACD" w:rsidRDefault="00384ACD" w:rsidP="00BE69C3">
            <w:pPr>
              <w:tabs>
                <w:tab w:val="left" w:pos="2835"/>
              </w:tabs>
              <w:rPr>
                <w:rFonts w:cstheme="minorHAnsi"/>
              </w:rPr>
            </w:pPr>
            <w:proofErr w:type="gramStart"/>
            <w:r>
              <w:rPr>
                <w:rFonts w:cstheme="minorHAnsi"/>
              </w:rPr>
              <w:t>e</w:t>
            </w:r>
            <w:proofErr w:type="gramEnd"/>
            <w:r>
              <w:rPr>
                <w:rFonts w:cstheme="minorHAnsi"/>
              </w:rPr>
              <w:t>-posta</w:t>
            </w:r>
          </w:p>
        </w:tc>
        <w:tc>
          <w:tcPr>
            <w:tcW w:w="6891" w:type="dxa"/>
          </w:tcPr>
          <w:p w14:paraId="52D954F8" w14:textId="77777777" w:rsidR="00384ACD" w:rsidRDefault="00384ACD" w:rsidP="00BE69C3">
            <w:pPr>
              <w:tabs>
                <w:tab w:val="left" w:pos="2835"/>
              </w:tabs>
              <w:rPr>
                <w:rFonts w:cstheme="minorHAnsi"/>
              </w:rPr>
            </w:pPr>
            <w:r w:rsidRPr="00597796">
              <w:rPr>
                <w:rFonts w:cstheme="minorHAnsi"/>
                <w:b/>
                <w:bCs/>
              </w:rPr>
              <w:t>tiyatro@anabilim.k12.tr</w:t>
            </w:r>
            <w:r w:rsidRPr="00597796">
              <w:rPr>
                <w:rFonts w:cstheme="minorHAnsi"/>
              </w:rPr>
              <w:t xml:space="preserve">  </w:t>
            </w:r>
          </w:p>
        </w:tc>
      </w:tr>
      <w:tr w:rsidR="00384ACD" w14:paraId="0B3A7C7D" w14:textId="77777777" w:rsidTr="00BE69C3">
        <w:trPr>
          <w:trHeight w:val="255"/>
        </w:trPr>
        <w:tc>
          <w:tcPr>
            <w:tcW w:w="3156" w:type="dxa"/>
          </w:tcPr>
          <w:p w14:paraId="1485ECB9" w14:textId="77777777" w:rsidR="00384ACD" w:rsidRDefault="00384ACD" w:rsidP="00BE69C3">
            <w:pPr>
              <w:tabs>
                <w:tab w:val="left" w:pos="2835"/>
              </w:tabs>
              <w:rPr>
                <w:rFonts w:cstheme="minorHAnsi"/>
              </w:rPr>
            </w:pPr>
            <w:r>
              <w:rPr>
                <w:rFonts w:cstheme="minorHAnsi"/>
              </w:rPr>
              <w:t>Etkinlik Türü</w:t>
            </w:r>
          </w:p>
        </w:tc>
        <w:tc>
          <w:tcPr>
            <w:tcW w:w="6891" w:type="dxa"/>
          </w:tcPr>
          <w:p w14:paraId="70D735DE" w14:textId="77777777" w:rsidR="00384ACD" w:rsidRDefault="00384ACD" w:rsidP="00BE69C3">
            <w:pPr>
              <w:tabs>
                <w:tab w:val="left" w:pos="2835"/>
              </w:tabs>
              <w:rPr>
                <w:rFonts w:cstheme="minorHAnsi"/>
              </w:rPr>
            </w:pPr>
            <w:r w:rsidRPr="007D7674">
              <w:rPr>
                <w:rFonts w:cstheme="minorHAnsi"/>
              </w:rPr>
              <w:t>Sosyal Etkinlik</w:t>
            </w:r>
          </w:p>
        </w:tc>
      </w:tr>
      <w:tr w:rsidR="00384ACD" w14:paraId="3945C2F5" w14:textId="77777777" w:rsidTr="00BE69C3">
        <w:trPr>
          <w:trHeight w:val="255"/>
        </w:trPr>
        <w:tc>
          <w:tcPr>
            <w:tcW w:w="3156" w:type="dxa"/>
          </w:tcPr>
          <w:p w14:paraId="5DC67E2E" w14:textId="77777777" w:rsidR="00384ACD" w:rsidRDefault="00384ACD" w:rsidP="00BE69C3">
            <w:pPr>
              <w:tabs>
                <w:tab w:val="left" w:pos="2835"/>
              </w:tabs>
              <w:rPr>
                <w:rFonts w:cstheme="minorHAnsi"/>
              </w:rPr>
            </w:pPr>
            <w:r>
              <w:rPr>
                <w:rFonts w:cstheme="minorHAnsi"/>
              </w:rPr>
              <w:t>Konusu</w:t>
            </w:r>
          </w:p>
        </w:tc>
        <w:tc>
          <w:tcPr>
            <w:tcW w:w="6891" w:type="dxa"/>
          </w:tcPr>
          <w:p w14:paraId="22E3A273" w14:textId="77777777" w:rsidR="00384ACD" w:rsidRPr="00091524" w:rsidRDefault="00384ACD" w:rsidP="00BE69C3">
            <w:pPr>
              <w:tabs>
                <w:tab w:val="left" w:pos="2835"/>
              </w:tabs>
              <w:rPr>
                <w:rFonts w:cstheme="minorHAnsi"/>
              </w:rPr>
            </w:pPr>
            <w:r w:rsidRPr="00091524">
              <w:rPr>
                <w:rFonts w:cstheme="minorHAnsi"/>
              </w:rPr>
              <w:t>Sanatsal ilgilerini artt</w:t>
            </w:r>
            <w:r w:rsidRPr="00091524">
              <w:rPr>
                <w:rFonts w:cstheme="minorHAnsi" w:hint="eastAsia"/>
              </w:rPr>
              <w:t>ı</w:t>
            </w:r>
            <w:r w:rsidRPr="00091524">
              <w:rPr>
                <w:rFonts w:cstheme="minorHAnsi"/>
              </w:rPr>
              <w:t xml:space="preserve">rmak, </w:t>
            </w:r>
            <w:r w:rsidRPr="00091524">
              <w:rPr>
                <w:rFonts w:cstheme="minorHAnsi" w:hint="eastAsia"/>
              </w:rPr>
              <w:t>öğ</w:t>
            </w:r>
            <w:r w:rsidRPr="00091524">
              <w:rPr>
                <w:rFonts w:cstheme="minorHAnsi"/>
              </w:rPr>
              <w:t>rencilerin topluluk i</w:t>
            </w:r>
            <w:r w:rsidRPr="00091524">
              <w:rPr>
                <w:rFonts w:cstheme="minorHAnsi" w:hint="eastAsia"/>
              </w:rPr>
              <w:t>ç</w:t>
            </w:r>
            <w:r w:rsidRPr="00091524">
              <w:rPr>
                <w:rFonts w:cstheme="minorHAnsi"/>
              </w:rPr>
              <w:t>inde do</w:t>
            </w:r>
            <w:r w:rsidRPr="00091524">
              <w:rPr>
                <w:rFonts w:cstheme="minorHAnsi" w:hint="eastAsia"/>
              </w:rPr>
              <w:t>ğ</w:t>
            </w:r>
            <w:r w:rsidRPr="00091524">
              <w:rPr>
                <w:rFonts w:cstheme="minorHAnsi"/>
              </w:rPr>
              <w:t>ru ve g</w:t>
            </w:r>
            <w:r w:rsidRPr="00091524">
              <w:rPr>
                <w:rFonts w:cstheme="minorHAnsi" w:hint="eastAsia"/>
              </w:rPr>
              <w:t>ü</w:t>
            </w:r>
            <w:r w:rsidRPr="00091524">
              <w:rPr>
                <w:rFonts w:cstheme="minorHAnsi"/>
              </w:rPr>
              <w:t xml:space="preserve">zel </w:t>
            </w:r>
            <w:r w:rsidRPr="00091524">
              <w:rPr>
                <w:rFonts w:cstheme="minorHAnsi" w:hint="eastAsia"/>
              </w:rPr>
              <w:t>ş</w:t>
            </w:r>
            <w:r w:rsidRPr="00091524">
              <w:rPr>
                <w:rFonts w:cstheme="minorHAnsi"/>
              </w:rPr>
              <w:t>ekilde</w:t>
            </w:r>
          </w:p>
          <w:p w14:paraId="11DBD34C" w14:textId="77777777" w:rsidR="00384ACD" w:rsidRDefault="00384ACD" w:rsidP="00BE69C3">
            <w:pPr>
              <w:tabs>
                <w:tab w:val="left" w:pos="2835"/>
              </w:tabs>
              <w:rPr>
                <w:rFonts w:cstheme="minorHAnsi"/>
              </w:rPr>
            </w:pPr>
            <w:proofErr w:type="gramStart"/>
            <w:r w:rsidRPr="00091524">
              <w:rPr>
                <w:rFonts w:cstheme="minorHAnsi"/>
              </w:rPr>
              <w:t>konu</w:t>
            </w:r>
            <w:r w:rsidRPr="00091524">
              <w:rPr>
                <w:rFonts w:cstheme="minorHAnsi" w:hint="eastAsia"/>
              </w:rPr>
              <w:t>ş</w:t>
            </w:r>
            <w:r w:rsidRPr="00091524">
              <w:rPr>
                <w:rFonts w:cstheme="minorHAnsi"/>
              </w:rPr>
              <w:t>malar</w:t>
            </w:r>
            <w:r w:rsidRPr="00091524">
              <w:rPr>
                <w:rFonts w:cstheme="minorHAnsi" w:hint="eastAsia"/>
              </w:rPr>
              <w:t>ı</w:t>
            </w:r>
            <w:r w:rsidRPr="00091524">
              <w:rPr>
                <w:rFonts w:cstheme="minorHAnsi"/>
              </w:rPr>
              <w:t>n</w:t>
            </w:r>
            <w:r w:rsidRPr="00091524">
              <w:rPr>
                <w:rFonts w:cstheme="minorHAnsi" w:hint="eastAsia"/>
              </w:rPr>
              <w:t>ı</w:t>
            </w:r>
            <w:proofErr w:type="gramEnd"/>
            <w:r w:rsidRPr="00091524">
              <w:rPr>
                <w:rFonts w:cstheme="minorHAnsi"/>
              </w:rPr>
              <w:t xml:space="preserve"> </w:t>
            </w:r>
            <w:r w:rsidRPr="00091524">
              <w:rPr>
                <w:rFonts w:cstheme="minorHAnsi" w:hint="eastAsia"/>
              </w:rPr>
              <w:t>öğ</w:t>
            </w:r>
            <w:r w:rsidRPr="00091524">
              <w:rPr>
                <w:rFonts w:cstheme="minorHAnsi"/>
              </w:rPr>
              <w:t>retmek.</w:t>
            </w:r>
          </w:p>
        </w:tc>
      </w:tr>
      <w:tr w:rsidR="00384ACD" w14:paraId="0B37ED0B" w14:textId="77777777" w:rsidTr="00BE69C3">
        <w:trPr>
          <w:trHeight w:val="811"/>
        </w:trPr>
        <w:tc>
          <w:tcPr>
            <w:tcW w:w="10047" w:type="dxa"/>
            <w:gridSpan w:val="2"/>
          </w:tcPr>
          <w:p w14:paraId="4454FB42" w14:textId="77777777" w:rsidR="00384ACD" w:rsidRPr="00F05018" w:rsidRDefault="00384ACD" w:rsidP="00BE69C3">
            <w:pPr>
              <w:tabs>
                <w:tab w:val="left" w:pos="2835"/>
              </w:tabs>
              <w:jc w:val="both"/>
              <w:rPr>
                <w:rFonts w:cstheme="minorHAnsi"/>
                <w:bCs/>
              </w:rPr>
            </w:pPr>
            <w:r w:rsidRPr="00F05018">
              <w:rPr>
                <w:rFonts w:cstheme="minorHAnsi"/>
                <w:bCs/>
              </w:rPr>
              <w:t xml:space="preserve">Özel Anabilim Anadolu Lisesi-Özel Anabilim Fen ve Teknoloji Lisesinin düzenlediği </w:t>
            </w:r>
            <w:r>
              <w:rPr>
                <w:rFonts w:cstheme="minorHAnsi"/>
                <w:bCs/>
              </w:rPr>
              <w:t>ANABİLİM TİYATRO FESTİVALİ</w:t>
            </w:r>
            <w:r w:rsidRPr="00F05018">
              <w:rPr>
                <w:rFonts w:cstheme="minorHAnsi"/>
                <w:bCs/>
              </w:rPr>
              <w:t xml:space="preserve"> sürecinde ortaya çıkan görsel ve işitsel ürünlerimin (video kaydı, ses kaydı, rapor… vb.) İlgili okulun veya bu etkinliğe izin veren birimlerin web sayfalarında sosyal medya hesaplarında etkinlik süresince ve sonrasında iznim dahilinde yayınlanabileceğini ve etkinliğe ait özel şartname hükümlerini kabul ettiğimi beyan ediyorum.</w:t>
            </w:r>
          </w:p>
        </w:tc>
      </w:tr>
      <w:tr w:rsidR="00384ACD" w14:paraId="7E5607A4" w14:textId="77777777" w:rsidTr="00BE69C3">
        <w:trPr>
          <w:trHeight w:val="255"/>
        </w:trPr>
        <w:tc>
          <w:tcPr>
            <w:tcW w:w="10047" w:type="dxa"/>
            <w:gridSpan w:val="2"/>
          </w:tcPr>
          <w:p w14:paraId="7B8D7F35" w14:textId="77777777" w:rsidR="00384ACD" w:rsidRPr="00AE548F" w:rsidRDefault="00384ACD" w:rsidP="00BE69C3">
            <w:pPr>
              <w:tabs>
                <w:tab w:val="left" w:pos="2835"/>
              </w:tabs>
              <w:rPr>
                <w:rFonts w:cstheme="minorHAnsi"/>
                <w:b/>
              </w:rPr>
            </w:pPr>
            <w:r w:rsidRPr="00AE548F">
              <w:rPr>
                <w:rFonts w:cstheme="minorHAnsi"/>
                <w:b/>
              </w:rPr>
              <w:t>ÖĞRENCİ VELİSİNİN</w:t>
            </w:r>
          </w:p>
        </w:tc>
      </w:tr>
      <w:tr w:rsidR="00384ACD" w14:paraId="324F5716" w14:textId="77777777" w:rsidTr="00BE69C3">
        <w:trPr>
          <w:trHeight w:val="270"/>
        </w:trPr>
        <w:tc>
          <w:tcPr>
            <w:tcW w:w="3156" w:type="dxa"/>
          </w:tcPr>
          <w:p w14:paraId="4570144A" w14:textId="77777777" w:rsidR="00384ACD" w:rsidRDefault="00384ACD" w:rsidP="00BE69C3">
            <w:pPr>
              <w:tabs>
                <w:tab w:val="left" w:pos="2835"/>
              </w:tabs>
              <w:rPr>
                <w:rFonts w:cstheme="minorHAnsi"/>
              </w:rPr>
            </w:pPr>
            <w:r>
              <w:rPr>
                <w:rFonts w:cstheme="minorHAnsi"/>
              </w:rPr>
              <w:t>İletişim Bilgileri</w:t>
            </w:r>
          </w:p>
        </w:tc>
        <w:tc>
          <w:tcPr>
            <w:tcW w:w="6891" w:type="dxa"/>
          </w:tcPr>
          <w:p w14:paraId="77C74281" w14:textId="77777777" w:rsidR="00384ACD" w:rsidRDefault="00384ACD" w:rsidP="00BE69C3">
            <w:pPr>
              <w:tabs>
                <w:tab w:val="left" w:pos="2835"/>
              </w:tabs>
              <w:rPr>
                <w:rFonts w:cstheme="minorHAnsi"/>
              </w:rPr>
            </w:pPr>
          </w:p>
        </w:tc>
      </w:tr>
      <w:tr w:rsidR="00384ACD" w14:paraId="7BF46868" w14:textId="77777777" w:rsidTr="00BE69C3">
        <w:trPr>
          <w:trHeight w:val="270"/>
        </w:trPr>
        <w:tc>
          <w:tcPr>
            <w:tcW w:w="3156" w:type="dxa"/>
          </w:tcPr>
          <w:p w14:paraId="28CCA329" w14:textId="77777777" w:rsidR="00384ACD" w:rsidRDefault="00384ACD" w:rsidP="00BE69C3">
            <w:pPr>
              <w:tabs>
                <w:tab w:val="left" w:pos="2835"/>
              </w:tabs>
              <w:rPr>
                <w:rFonts w:cstheme="minorHAnsi"/>
              </w:rPr>
            </w:pPr>
            <w:r>
              <w:rPr>
                <w:rFonts w:cstheme="minorHAnsi"/>
              </w:rPr>
              <w:t>Velisinin (Açık Rıza Onayı ile)</w:t>
            </w:r>
          </w:p>
        </w:tc>
        <w:tc>
          <w:tcPr>
            <w:tcW w:w="6891" w:type="dxa"/>
          </w:tcPr>
          <w:p w14:paraId="4D9C3043" w14:textId="77777777" w:rsidR="00384ACD" w:rsidRDefault="00384ACD" w:rsidP="00BE69C3">
            <w:pPr>
              <w:tabs>
                <w:tab w:val="left" w:pos="2835"/>
              </w:tabs>
              <w:rPr>
                <w:rFonts w:cstheme="minorHAnsi"/>
              </w:rPr>
            </w:pPr>
          </w:p>
        </w:tc>
      </w:tr>
      <w:tr w:rsidR="00384ACD" w14:paraId="281D673F" w14:textId="77777777" w:rsidTr="00BE69C3">
        <w:trPr>
          <w:trHeight w:val="255"/>
        </w:trPr>
        <w:tc>
          <w:tcPr>
            <w:tcW w:w="3156" w:type="dxa"/>
          </w:tcPr>
          <w:p w14:paraId="6A565776" w14:textId="77777777" w:rsidR="00384ACD" w:rsidRDefault="00384ACD" w:rsidP="00BE69C3">
            <w:pPr>
              <w:tabs>
                <w:tab w:val="left" w:pos="2835"/>
              </w:tabs>
              <w:rPr>
                <w:rFonts w:cstheme="minorHAnsi"/>
              </w:rPr>
            </w:pPr>
            <w:r>
              <w:rPr>
                <w:rFonts w:cstheme="minorHAnsi"/>
              </w:rPr>
              <w:t>Adı &amp; Soyadı</w:t>
            </w:r>
          </w:p>
        </w:tc>
        <w:tc>
          <w:tcPr>
            <w:tcW w:w="6891" w:type="dxa"/>
          </w:tcPr>
          <w:p w14:paraId="0D664979" w14:textId="77777777" w:rsidR="00384ACD" w:rsidRDefault="00384ACD" w:rsidP="00BE69C3">
            <w:pPr>
              <w:tabs>
                <w:tab w:val="left" w:pos="2835"/>
              </w:tabs>
              <w:rPr>
                <w:rFonts w:cstheme="minorHAnsi"/>
              </w:rPr>
            </w:pPr>
          </w:p>
        </w:tc>
      </w:tr>
      <w:tr w:rsidR="00384ACD" w14:paraId="7EDD4A70" w14:textId="77777777" w:rsidTr="00BE69C3">
        <w:trPr>
          <w:trHeight w:val="270"/>
        </w:trPr>
        <w:tc>
          <w:tcPr>
            <w:tcW w:w="3156" w:type="dxa"/>
          </w:tcPr>
          <w:p w14:paraId="0B0EAFE3" w14:textId="77777777" w:rsidR="00384ACD" w:rsidRDefault="00384ACD" w:rsidP="00BE69C3">
            <w:pPr>
              <w:tabs>
                <w:tab w:val="left" w:pos="2835"/>
              </w:tabs>
              <w:rPr>
                <w:rFonts w:cstheme="minorHAnsi"/>
              </w:rPr>
            </w:pPr>
            <w:proofErr w:type="gramStart"/>
            <w:r>
              <w:rPr>
                <w:rFonts w:cstheme="minorHAnsi"/>
              </w:rPr>
              <w:t>e</w:t>
            </w:r>
            <w:proofErr w:type="gramEnd"/>
            <w:r>
              <w:rPr>
                <w:rFonts w:cstheme="minorHAnsi"/>
              </w:rPr>
              <w:t>-posta</w:t>
            </w:r>
          </w:p>
        </w:tc>
        <w:tc>
          <w:tcPr>
            <w:tcW w:w="6891" w:type="dxa"/>
          </w:tcPr>
          <w:p w14:paraId="4D7E3C54" w14:textId="77777777" w:rsidR="00384ACD" w:rsidRDefault="00384ACD" w:rsidP="00BE69C3">
            <w:pPr>
              <w:tabs>
                <w:tab w:val="left" w:pos="2835"/>
              </w:tabs>
              <w:rPr>
                <w:rFonts w:cstheme="minorHAnsi"/>
              </w:rPr>
            </w:pPr>
          </w:p>
        </w:tc>
      </w:tr>
      <w:tr w:rsidR="00384ACD" w14:paraId="31C62F25" w14:textId="77777777" w:rsidTr="00BE69C3">
        <w:trPr>
          <w:trHeight w:val="1096"/>
        </w:trPr>
        <w:tc>
          <w:tcPr>
            <w:tcW w:w="3156" w:type="dxa"/>
          </w:tcPr>
          <w:p w14:paraId="0A7DA86C" w14:textId="77777777" w:rsidR="00384ACD" w:rsidRDefault="00384ACD" w:rsidP="00BE69C3">
            <w:pPr>
              <w:tabs>
                <w:tab w:val="left" w:pos="2835"/>
              </w:tabs>
              <w:rPr>
                <w:rFonts w:cstheme="minorHAnsi"/>
              </w:rPr>
            </w:pPr>
          </w:p>
          <w:p w14:paraId="11B2E2EC" w14:textId="77777777" w:rsidR="00384ACD" w:rsidRDefault="00384ACD" w:rsidP="00BE69C3">
            <w:pPr>
              <w:tabs>
                <w:tab w:val="left" w:pos="2835"/>
              </w:tabs>
              <w:rPr>
                <w:rFonts w:cstheme="minorHAnsi"/>
              </w:rPr>
            </w:pPr>
            <w:r>
              <w:rPr>
                <w:rFonts w:cstheme="minorHAnsi"/>
              </w:rPr>
              <w:t>Tarih ve İmza</w:t>
            </w:r>
          </w:p>
        </w:tc>
        <w:tc>
          <w:tcPr>
            <w:tcW w:w="6891" w:type="dxa"/>
          </w:tcPr>
          <w:p w14:paraId="16B8273E" w14:textId="77777777" w:rsidR="00384ACD" w:rsidRDefault="00384ACD" w:rsidP="00BE69C3">
            <w:pPr>
              <w:tabs>
                <w:tab w:val="left" w:pos="2835"/>
              </w:tabs>
              <w:rPr>
                <w:rFonts w:cstheme="minorHAnsi"/>
              </w:rPr>
            </w:pPr>
          </w:p>
        </w:tc>
      </w:tr>
      <w:tr w:rsidR="00384ACD" w14:paraId="203DA8E9" w14:textId="77777777" w:rsidTr="00BE69C3">
        <w:trPr>
          <w:trHeight w:val="306"/>
        </w:trPr>
        <w:tc>
          <w:tcPr>
            <w:tcW w:w="10047" w:type="dxa"/>
            <w:gridSpan w:val="2"/>
          </w:tcPr>
          <w:p w14:paraId="1B0B6C12" w14:textId="77777777" w:rsidR="00384ACD" w:rsidRPr="003E0B1A" w:rsidRDefault="00384ACD" w:rsidP="00BE69C3">
            <w:pPr>
              <w:tabs>
                <w:tab w:val="left" w:pos="2835"/>
              </w:tabs>
              <w:jc w:val="center"/>
              <w:rPr>
                <w:rFonts w:cstheme="minorHAnsi"/>
                <w:b/>
              </w:rPr>
            </w:pPr>
            <w:r w:rsidRPr="003E0B1A">
              <w:rPr>
                <w:rFonts w:cstheme="minorHAnsi"/>
                <w:b/>
              </w:rPr>
              <w:t>Öğrenci ve velisi tarafından ayrı ayrı doldurulması</w:t>
            </w:r>
            <w:r>
              <w:rPr>
                <w:rFonts w:cstheme="minorHAnsi"/>
                <w:b/>
              </w:rPr>
              <w:t xml:space="preserve"> ve imzalanması</w:t>
            </w:r>
            <w:r w:rsidRPr="003E0B1A">
              <w:rPr>
                <w:rFonts w:cstheme="minorHAnsi"/>
                <w:b/>
              </w:rPr>
              <w:t xml:space="preserve"> gerekmektedir.</w:t>
            </w:r>
          </w:p>
        </w:tc>
      </w:tr>
    </w:tbl>
    <w:p w14:paraId="7885B939" w14:textId="77777777" w:rsidR="00384ACD" w:rsidRDefault="00384ACD" w:rsidP="00384ACD">
      <w:pPr>
        <w:rPr>
          <w:rFonts w:cstheme="minorHAnsi"/>
        </w:rPr>
      </w:pPr>
    </w:p>
    <w:p w14:paraId="3D1FC3F5" w14:textId="77777777" w:rsidR="00384ACD" w:rsidRPr="00AE548F" w:rsidRDefault="00384ACD" w:rsidP="00384ACD">
      <w:pPr>
        <w:tabs>
          <w:tab w:val="left" w:pos="2835"/>
        </w:tabs>
        <w:rPr>
          <w:rFonts w:cstheme="minorHAnsi"/>
        </w:rPr>
      </w:pPr>
      <w:r>
        <w:rPr>
          <w:rFonts w:cstheme="minorHAnsi"/>
        </w:rPr>
        <w:tab/>
      </w:r>
    </w:p>
    <w:p w14:paraId="06AD5869" w14:textId="77777777" w:rsidR="00384ACD" w:rsidRPr="00AE548F" w:rsidRDefault="00384ACD" w:rsidP="00384ACD">
      <w:pPr>
        <w:tabs>
          <w:tab w:val="left" w:pos="2835"/>
        </w:tabs>
        <w:rPr>
          <w:rFonts w:cstheme="minorHAnsi"/>
        </w:rPr>
      </w:pPr>
    </w:p>
    <w:p w14:paraId="23A1FD14" w14:textId="77777777" w:rsidR="00384ACD" w:rsidRDefault="00384ACD" w:rsidP="00AE548F">
      <w:pPr>
        <w:tabs>
          <w:tab w:val="left" w:pos="2835"/>
        </w:tabs>
        <w:rPr>
          <w:rFonts w:cstheme="minorHAnsi"/>
        </w:rPr>
      </w:pPr>
    </w:p>
    <w:p w14:paraId="0A799832" w14:textId="77777777" w:rsidR="00384ACD" w:rsidRDefault="00384ACD" w:rsidP="00AE548F">
      <w:pPr>
        <w:tabs>
          <w:tab w:val="left" w:pos="2835"/>
        </w:tabs>
        <w:rPr>
          <w:rFonts w:cstheme="minorHAnsi"/>
        </w:rPr>
      </w:pPr>
    </w:p>
    <w:p w14:paraId="5532A41D" w14:textId="77777777" w:rsidR="00384ACD" w:rsidRDefault="00384ACD" w:rsidP="00AE548F">
      <w:pPr>
        <w:tabs>
          <w:tab w:val="left" w:pos="2835"/>
        </w:tabs>
        <w:rPr>
          <w:rFonts w:cstheme="minorHAnsi"/>
        </w:rPr>
      </w:pPr>
    </w:p>
    <w:p w14:paraId="245A82FE" w14:textId="77777777" w:rsidR="00384ACD" w:rsidRDefault="00384ACD" w:rsidP="00AE548F">
      <w:pPr>
        <w:tabs>
          <w:tab w:val="left" w:pos="2835"/>
        </w:tabs>
        <w:rPr>
          <w:rFonts w:cstheme="minorHAnsi"/>
        </w:rPr>
      </w:pPr>
    </w:p>
    <w:p w14:paraId="650E8CF3" w14:textId="77777777" w:rsidR="00384ACD" w:rsidRDefault="00384ACD" w:rsidP="00AE548F">
      <w:pPr>
        <w:tabs>
          <w:tab w:val="left" w:pos="2835"/>
        </w:tabs>
        <w:rPr>
          <w:rFonts w:cstheme="minorHAnsi"/>
        </w:rPr>
      </w:pPr>
    </w:p>
    <w:p w14:paraId="572FE10D" w14:textId="77777777" w:rsidR="00384ACD" w:rsidRDefault="00384ACD" w:rsidP="00AE548F">
      <w:pPr>
        <w:tabs>
          <w:tab w:val="left" w:pos="2835"/>
        </w:tabs>
        <w:rPr>
          <w:rFonts w:cstheme="minorHAnsi"/>
        </w:rPr>
      </w:pPr>
    </w:p>
    <w:p w14:paraId="4F14A442" w14:textId="77777777" w:rsidR="00384ACD" w:rsidRDefault="00384ACD" w:rsidP="00AE548F">
      <w:pPr>
        <w:tabs>
          <w:tab w:val="left" w:pos="2835"/>
        </w:tabs>
        <w:rPr>
          <w:rFonts w:cstheme="minorHAnsi"/>
        </w:rPr>
      </w:pPr>
    </w:p>
    <w:p w14:paraId="0515B5F6" w14:textId="77777777" w:rsidR="00384ACD" w:rsidRDefault="00384ACD" w:rsidP="00AE548F">
      <w:pPr>
        <w:tabs>
          <w:tab w:val="left" w:pos="2835"/>
        </w:tabs>
        <w:rPr>
          <w:rFonts w:cstheme="minorHAnsi"/>
        </w:rPr>
      </w:pPr>
    </w:p>
    <w:p w14:paraId="666BA673" w14:textId="77777777" w:rsidR="00384ACD" w:rsidRDefault="00384ACD" w:rsidP="00AE548F">
      <w:pPr>
        <w:tabs>
          <w:tab w:val="left" w:pos="2835"/>
        </w:tabs>
        <w:rPr>
          <w:rFonts w:cstheme="minorHAnsi"/>
        </w:rPr>
      </w:pPr>
    </w:p>
    <w:p w14:paraId="19BE99FE" w14:textId="77777777" w:rsidR="00384ACD" w:rsidRPr="00AE548F" w:rsidRDefault="00384ACD" w:rsidP="00384ACD">
      <w:pPr>
        <w:rPr>
          <w:rFonts w:cstheme="minorHAnsi"/>
        </w:rPr>
      </w:pPr>
    </w:p>
    <w:p w14:paraId="402672C0" w14:textId="77777777" w:rsidR="00384ACD" w:rsidRPr="00D3667B" w:rsidRDefault="00384ACD" w:rsidP="00384ACD">
      <w:pPr>
        <w:jc w:val="center"/>
        <w:rPr>
          <w:b/>
        </w:rPr>
      </w:pPr>
      <w:r w:rsidRPr="00D3667B">
        <w:rPr>
          <w:b/>
        </w:rPr>
        <w:t>T.C.</w:t>
      </w:r>
    </w:p>
    <w:p w14:paraId="1E0D028C" w14:textId="77777777" w:rsidR="00384ACD" w:rsidRPr="006300F2" w:rsidRDefault="00384ACD" w:rsidP="00384ACD">
      <w:pPr>
        <w:jc w:val="center"/>
        <w:rPr>
          <w:b/>
        </w:rPr>
      </w:pPr>
      <w:r w:rsidRPr="006300F2">
        <w:rPr>
          <w:b/>
        </w:rPr>
        <w:t>ATAŞEHİR KAYMAKAMLIĞI</w:t>
      </w:r>
    </w:p>
    <w:p w14:paraId="742783AE" w14:textId="77777777" w:rsidR="00384ACD" w:rsidRPr="006300F2" w:rsidRDefault="00384ACD" w:rsidP="00384ACD">
      <w:pPr>
        <w:jc w:val="center"/>
        <w:rPr>
          <w:b/>
        </w:rPr>
      </w:pPr>
      <w:r w:rsidRPr="006300F2">
        <w:rPr>
          <w:b/>
        </w:rPr>
        <w:t>Özel Anabilim Anadolu Lisesi-Özel Anabilim Fen ve Teknoloji Lisesi Müdürlüğü</w:t>
      </w:r>
    </w:p>
    <w:p w14:paraId="2AF3ADB6" w14:textId="77777777" w:rsidR="00384ACD" w:rsidRPr="00D3667B" w:rsidRDefault="00384ACD" w:rsidP="00384ACD">
      <w:pPr>
        <w:jc w:val="center"/>
        <w:rPr>
          <w:b/>
        </w:rPr>
      </w:pPr>
    </w:p>
    <w:p w14:paraId="615BF090" w14:textId="77777777" w:rsidR="00384ACD" w:rsidRPr="00014BBE" w:rsidRDefault="00384ACD" w:rsidP="00384ACD">
      <w:pPr>
        <w:jc w:val="center"/>
        <w:rPr>
          <w:rFonts w:cstheme="minorHAnsi"/>
          <w:b/>
          <w:bCs/>
        </w:rPr>
      </w:pPr>
      <w:r w:rsidRPr="00014BBE">
        <w:rPr>
          <w:rFonts w:cstheme="minorHAnsi"/>
          <w:b/>
          <w:bCs/>
        </w:rPr>
        <w:t>ANABİLİM LİSELERARASI TİYATRO FESTİVALİ</w:t>
      </w:r>
    </w:p>
    <w:p w14:paraId="1F28AF2A" w14:textId="77777777" w:rsidR="00384ACD" w:rsidRDefault="00384ACD" w:rsidP="00384ACD">
      <w:pPr>
        <w:jc w:val="center"/>
        <w:rPr>
          <w:rFonts w:cstheme="minorHAnsi"/>
          <w:b/>
          <w:bCs/>
        </w:rPr>
      </w:pPr>
      <w:r>
        <w:rPr>
          <w:rFonts w:cstheme="minorHAnsi"/>
          <w:b/>
          <w:bCs/>
        </w:rPr>
        <w:t>AÇIK RIZA ONAYI</w:t>
      </w:r>
    </w:p>
    <w:p w14:paraId="76D4927B" w14:textId="77777777" w:rsidR="00384ACD" w:rsidRPr="00014BBE" w:rsidRDefault="00384ACD" w:rsidP="00384ACD">
      <w:pPr>
        <w:jc w:val="center"/>
        <w:rPr>
          <w:rFonts w:cstheme="minorHAnsi"/>
          <w:b/>
          <w:bCs/>
        </w:rPr>
      </w:pPr>
    </w:p>
    <w:tbl>
      <w:tblPr>
        <w:tblStyle w:val="TableGrid"/>
        <w:tblpPr w:leftFromText="141" w:rightFromText="141" w:vertAnchor="text" w:tblpY="15"/>
        <w:tblW w:w="10201" w:type="dxa"/>
        <w:tblLook w:val="04A0" w:firstRow="1" w:lastRow="0" w:firstColumn="1" w:lastColumn="0" w:noHBand="0" w:noVBand="1"/>
      </w:tblPr>
      <w:tblGrid>
        <w:gridCol w:w="3156"/>
        <w:gridCol w:w="7045"/>
      </w:tblGrid>
      <w:tr w:rsidR="00384ACD" w14:paraId="4856E864" w14:textId="77777777" w:rsidTr="00BE69C3">
        <w:trPr>
          <w:trHeight w:val="270"/>
        </w:trPr>
        <w:tc>
          <w:tcPr>
            <w:tcW w:w="10201" w:type="dxa"/>
            <w:gridSpan w:val="2"/>
          </w:tcPr>
          <w:p w14:paraId="540469AD" w14:textId="77777777" w:rsidR="00384ACD" w:rsidRPr="00AE548F" w:rsidRDefault="00384ACD" w:rsidP="00BE69C3">
            <w:pPr>
              <w:tabs>
                <w:tab w:val="left" w:pos="2835"/>
              </w:tabs>
              <w:jc w:val="right"/>
              <w:rPr>
                <w:rFonts w:cstheme="minorHAnsi"/>
                <w:b/>
              </w:rPr>
            </w:pPr>
            <w:r>
              <w:rPr>
                <w:rFonts w:cstheme="minorHAnsi"/>
                <w:b/>
              </w:rPr>
              <w:t>EK-5</w:t>
            </w:r>
          </w:p>
        </w:tc>
      </w:tr>
      <w:tr w:rsidR="00384ACD" w14:paraId="224A56E0" w14:textId="77777777" w:rsidTr="00BE69C3">
        <w:trPr>
          <w:trHeight w:val="255"/>
        </w:trPr>
        <w:tc>
          <w:tcPr>
            <w:tcW w:w="10201" w:type="dxa"/>
            <w:gridSpan w:val="2"/>
          </w:tcPr>
          <w:p w14:paraId="491E164D" w14:textId="77777777" w:rsidR="00384ACD" w:rsidRPr="00AE548F" w:rsidRDefault="00384ACD" w:rsidP="00BE69C3">
            <w:pPr>
              <w:tabs>
                <w:tab w:val="left" w:pos="2835"/>
              </w:tabs>
              <w:jc w:val="center"/>
              <w:rPr>
                <w:rFonts w:cstheme="minorHAnsi"/>
                <w:b/>
              </w:rPr>
            </w:pPr>
            <w:r>
              <w:rPr>
                <w:rFonts w:cstheme="minorHAnsi"/>
                <w:b/>
              </w:rPr>
              <w:t>AÇIK RIZA ONAYI</w:t>
            </w:r>
          </w:p>
        </w:tc>
      </w:tr>
      <w:tr w:rsidR="00384ACD" w14:paraId="52798526" w14:textId="77777777" w:rsidTr="00BE69C3">
        <w:trPr>
          <w:trHeight w:val="270"/>
        </w:trPr>
        <w:tc>
          <w:tcPr>
            <w:tcW w:w="10201" w:type="dxa"/>
            <w:gridSpan w:val="2"/>
          </w:tcPr>
          <w:p w14:paraId="18F38D1E" w14:textId="77777777" w:rsidR="00384ACD" w:rsidRPr="00AE548F" w:rsidRDefault="00384ACD" w:rsidP="00BE69C3">
            <w:pPr>
              <w:tabs>
                <w:tab w:val="left" w:pos="2835"/>
              </w:tabs>
              <w:rPr>
                <w:rFonts w:cstheme="minorHAnsi"/>
                <w:b/>
              </w:rPr>
            </w:pPr>
            <w:r>
              <w:rPr>
                <w:rFonts w:cstheme="minorHAnsi"/>
                <w:b/>
              </w:rPr>
              <w:t>DANIŞMAN/GÖREVLİ ÖĞRETMEN</w:t>
            </w:r>
          </w:p>
        </w:tc>
      </w:tr>
      <w:tr w:rsidR="00384ACD" w14:paraId="3D1B1A3A" w14:textId="77777777" w:rsidTr="00BE69C3">
        <w:trPr>
          <w:trHeight w:val="255"/>
        </w:trPr>
        <w:tc>
          <w:tcPr>
            <w:tcW w:w="3156" w:type="dxa"/>
          </w:tcPr>
          <w:p w14:paraId="1AF5E710" w14:textId="77777777" w:rsidR="00384ACD" w:rsidRDefault="00384ACD" w:rsidP="00BE69C3">
            <w:pPr>
              <w:tabs>
                <w:tab w:val="left" w:pos="2835"/>
              </w:tabs>
              <w:rPr>
                <w:rFonts w:cstheme="minorHAnsi"/>
              </w:rPr>
            </w:pPr>
            <w:r>
              <w:rPr>
                <w:rFonts w:cstheme="minorHAnsi"/>
              </w:rPr>
              <w:t>Adı &amp; Soyadı</w:t>
            </w:r>
          </w:p>
        </w:tc>
        <w:tc>
          <w:tcPr>
            <w:tcW w:w="7045" w:type="dxa"/>
          </w:tcPr>
          <w:p w14:paraId="66AE05A3" w14:textId="77777777" w:rsidR="00384ACD" w:rsidRDefault="00384ACD" w:rsidP="00BE69C3">
            <w:pPr>
              <w:tabs>
                <w:tab w:val="left" w:pos="2835"/>
              </w:tabs>
              <w:rPr>
                <w:rFonts w:cstheme="minorHAnsi"/>
              </w:rPr>
            </w:pPr>
          </w:p>
        </w:tc>
      </w:tr>
      <w:tr w:rsidR="00384ACD" w14:paraId="0DAEB9C2" w14:textId="77777777" w:rsidTr="00BE69C3">
        <w:trPr>
          <w:trHeight w:val="270"/>
        </w:trPr>
        <w:tc>
          <w:tcPr>
            <w:tcW w:w="3156" w:type="dxa"/>
          </w:tcPr>
          <w:p w14:paraId="53C9FF02" w14:textId="77777777" w:rsidR="00384ACD" w:rsidRDefault="00384ACD" w:rsidP="00BE69C3">
            <w:pPr>
              <w:tabs>
                <w:tab w:val="left" w:pos="2835"/>
              </w:tabs>
              <w:rPr>
                <w:rFonts w:cstheme="minorHAnsi"/>
              </w:rPr>
            </w:pPr>
            <w:r>
              <w:rPr>
                <w:rFonts w:cstheme="minorHAnsi"/>
              </w:rPr>
              <w:t>Okulu</w:t>
            </w:r>
          </w:p>
        </w:tc>
        <w:tc>
          <w:tcPr>
            <w:tcW w:w="7045" w:type="dxa"/>
          </w:tcPr>
          <w:p w14:paraId="0748C4B3" w14:textId="77777777" w:rsidR="00384ACD" w:rsidRDefault="00384ACD" w:rsidP="00BE69C3">
            <w:pPr>
              <w:tabs>
                <w:tab w:val="left" w:pos="2835"/>
              </w:tabs>
              <w:rPr>
                <w:rFonts w:cstheme="minorHAnsi"/>
              </w:rPr>
            </w:pPr>
          </w:p>
        </w:tc>
      </w:tr>
      <w:tr w:rsidR="00384ACD" w14:paraId="70351640" w14:textId="77777777" w:rsidTr="00BE69C3">
        <w:trPr>
          <w:trHeight w:val="270"/>
        </w:trPr>
        <w:tc>
          <w:tcPr>
            <w:tcW w:w="10201" w:type="dxa"/>
            <w:gridSpan w:val="2"/>
          </w:tcPr>
          <w:p w14:paraId="0318F9D5" w14:textId="77777777" w:rsidR="00384ACD" w:rsidRPr="00AE548F" w:rsidRDefault="00384ACD" w:rsidP="00BE69C3">
            <w:pPr>
              <w:tabs>
                <w:tab w:val="left" w:pos="2835"/>
              </w:tabs>
              <w:rPr>
                <w:rFonts w:cstheme="minorHAnsi"/>
                <w:b/>
              </w:rPr>
            </w:pPr>
            <w:r w:rsidRPr="00AE548F">
              <w:rPr>
                <w:rFonts w:cstheme="minorHAnsi"/>
                <w:b/>
              </w:rPr>
              <w:t xml:space="preserve">ETKİNLİK DÜZENLEYEN OKULUN </w:t>
            </w:r>
          </w:p>
        </w:tc>
      </w:tr>
      <w:tr w:rsidR="00384ACD" w14:paraId="0D3A1589" w14:textId="77777777" w:rsidTr="00BE69C3">
        <w:trPr>
          <w:trHeight w:val="270"/>
        </w:trPr>
        <w:tc>
          <w:tcPr>
            <w:tcW w:w="3156" w:type="dxa"/>
          </w:tcPr>
          <w:p w14:paraId="3FA38618" w14:textId="77777777" w:rsidR="00384ACD" w:rsidRDefault="00384ACD" w:rsidP="00BE69C3">
            <w:pPr>
              <w:tabs>
                <w:tab w:val="left" w:pos="2835"/>
              </w:tabs>
              <w:rPr>
                <w:rFonts w:cstheme="minorHAnsi"/>
              </w:rPr>
            </w:pPr>
            <w:r>
              <w:rPr>
                <w:rFonts w:cstheme="minorHAnsi"/>
              </w:rPr>
              <w:t>Adı</w:t>
            </w:r>
          </w:p>
        </w:tc>
        <w:tc>
          <w:tcPr>
            <w:tcW w:w="7045" w:type="dxa"/>
          </w:tcPr>
          <w:p w14:paraId="7F5C2666" w14:textId="77777777" w:rsidR="00384ACD" w:rsidRDefault="00384ACD" w:rsidP="00BE69C3">
            <w:pPr>
              <w:tabs>
                <w:tab w:val="left" w:pos="2835"/>
              </w:tabs>
              <w:rPr>
                <w:rFonts w:cstheme="minorHAnsi"/>
              </w:rPr>
            </w:pPr>
            <w:r>
              <w:rPr>
                <w:rFonts w:cstheme="minorHAnsi"/>
              </w:rPr>
              <w:t xml:space="preserve">Özel Anabilim Anadolu Lisesi-Özel Anabilim Fen ve Teknoloji Lisesi </w:t>
            </w:r>
          </w:p>
        </w:tc>
      </w:tr>
      <w:tr w:rsidR="00384ACD" w14:paraId="72060B39" w14:textId="77777777" w:rsidTr="00BE69C3">
        <w:trPr>
          <w:trHeight w:val="255"/>
        </w:trPr>
        <w:tc>
          <w:tcPr>
            <w:tcW w:w="3156" w:type="dxa"/>
          </w:tcPr>
          <w:p w14:paraId="0858F3A0" w14:textId="77777777" w:rsidR="00384ACD" w:rsidRDefault="00384ACD" w:rsidP="00BE69C3">
            <w:pPr>
              <w:tabs>
                <w:tab w:val="left" w:pos="2835"/>
              </w:tabs>
              <w:rPr>
                <w:rFonts w:cstheme="minorHAnsi"/>
              </w:rPr>
            </w:pPr>
            <w:r>
              <w:rPr>
                <w:rFonts w:cstheme="minorHAnsi"/>
              </w:rPr>
              <w:t>Adresi</w:t>
            </w:r>
          </w:p>
        </w:tc>
        <w:tc>
          <w:tcPr>
            <w:tcW w:w="7045" w:type="dxa"/>
          </w:tcPr>
          <w:p w14:paraId="57870635" w14:textId="77777777" w:rsidR="00384ACD" w:rsidRDefault="00384ACD" w:rsidP="00BE69C3">
            <w:pPr>
              <w:tabs>
                <w:tab w:val="left" w:pos="2835"/>
              </w:tabs>
              <w:rPr>
                <w:rFonts w:cstheme="minorHAnsi"/>
              </w:rPr>
            </w:pPr>
            <w:r>
              <w:rPr>
                <w:rFonts w:cstheme="minorHAnsi"/>
              </w:rPr>
              <w:t>Atatürk Mah. Girne Cad. No:6 Ataşehir</w:t>
            </w:r>
            <w:r w:rsidRPr="002F5412">
              <w:rPr>
                <w:rFonts w:cstheme="minorHAnsi"/>
              </w:rPr>
              <w:t xml:space="preserve">/ </w:t>
            </w:r>
            <w:r w:rsidRPr="002F5412">
              <w:rPr>
                <w:rFonts w:cstheme="minorHAnsi" w:hint="eastAsia"/>
              </w:rPr>
              <w:t>İ</w:t>
            </w:r>
            <w:r w:rsidRPr="002F5412">
              <w:rPr>
                <w:rFonts w:cstheme="minorHAnsi"/>
              </w:rPr>
              <w:t>STANBUL</w:t>
            </w:r>
          </w:p>
        </w:tc>
      </w:tr>
      <w:tr w:rsidR="00384ACD" w14:paraId="47D1AA37" w14:textId="77777777" w:rsidTr="00BE69C3">
        <w:trPr>
          <w:trHeight w:val="270"/>
        </w:trPr>
        <w:tc>
          <w:tcPr>
            <w:tcW w:w="3156" w:type="dxa"/>
          </w:tcPr>
          <w:p w14:paraId="6CE98017" w14:textId="77777777" w:rsidR="00384ACD" w:rsidRDefault="00384ACD" w:rsidP="00BE69C3">
            <w:pPr>
              <w:tabs>
                <w:tab w:val="left" w:pos="2835"/>
              </w:tabs>
              <w:rPr>
                <w:rFonts w:cstheme="minorHAnsi"/>
              </w:rPr>
            </w:pPr>
            <w:r>
              <w:rPr>
                <w:rFonts w:cstheme="minorHAnsi"/>
              </w:rPr>
              <w:t>İli</w:t>
            </w:r>
          </w:p>
        </w:tc>
        <w:tc>
          <w:tcPr>
            <w:tcW w:w="7045" w:type="dxa"/>
          </w:tcPr>
          <w:p w14:paraId="54E3F242" w14:textId="77777777" w:rsidR="00384ACD" w:rsidRDefault="00384ACD" w:rsidP="00BE69C3">
            <w:pPr>
              <w:tabs>
                <w:tab w:val="left" w:pos="2835"/>
              </w:tabs>
              <w:rPr>
                <w:rFonts w:cstheme="minorHAnsi"/>
              </w:rPr>
            </w:pPr>
            <w:r>
              <w:rPr>
                <w:rFonts w:cstheme="minorHAnsi"/>
              </w:rPr>
              <w:t>İstanbul</w:t>
            </w:r>
          </w:p>
        </w:tc>
      </w:tr>
      <w:tr w:rsidR="00384ACD" w14:paraId="0F2DD12D" w14:textId="77777777" w:rsidTr="00BE69C3">
        <w:trPr>
          <w:trHeight w:val="270"/>
        </w:trPr>
        <w:tc>
          <w:tcPr>
            <w:tcW w:w="3156" w:type="dxa"/>
          </w:tcPr>
          <w:p w14:paraId="517BCA75" w14:textId="77777777" w:rsidR="00384ACD" w:rsidRDefault="00384ACD" w:rsidP="00BE69C3">
            <w:pPr>
              <w:tabs>
                <w:tab w:val="left" w:pos="2835"/>
              </w:tabs>
              <w:rPr>
                <w:rFonts w:cstheme="minorHAnsi"/>
              </w:rPr>
            </w:pPr>
            <w:r>
              <w:rPr>
                <w:rFonts w:cstheme="minorHAnsi"/>
              </w:rPr>
              <w:t>İlçesi</w:t>
            </w:r>
          </w:p>
        </w:tc>
        <w:tc>
          <w:tcPr>
            <w:tcW w:w="7045" w:type="dxa"/>
          </w:tcPr>
          <w:p w14:paraId="1512D97A" w14:textId="77777777" w:rsidR="00384ACD" w:rsidRDefault="00384ACD" w:rsidP="00BE69C3">
            <w:pPr>
              <w:tabs>
                <w:tab w:val="left" w:pos="2835"/>
              </w:tabs>
              <w:rPr>
                <w:rFonts w:cstheme="minorHAnsi"/>
              </w:rPr>
            </w:pPr>
            <w:r>
              <w:rPr>
                <w:rFonts w:cstheme="minorHAnsi"/>
              </w:rPr>
              <w:t>Ataşehir</w:t>
            </w:r>
          </w:p>
        </w:tc>
      </w:tr>
      <w:tr w:rsidR="00384ACD" w14:paraId="25D340C0" w14:textId="77777777" w:rsidTr="00BE69C3">
        <w:trPr>
          <w:trHeight w:val="270"/>
        </w:trPr>
        <w:tc>
          <w:tcPr>
            <w:tcW w:w="3156" w:type="dxa"/>
          </w:tcPr>
          <w:p w14:paraId="6BBE5322" w14:textId="77777777" w:rsidR="00384ACD" w:rsidRDefault="00384ACD" w:rsidP="00BE69C3">
            <w:pPr>
              <w:tabs>
                <w:tab w:val="left" w:pos="2835"/>
              </w:tabs>
              <w:rPr>
                <w:rFonts w:cstheme="minorHAnsi"/>
              </w:rPr>
            </w:pPr>
            <w:r>
              <w:rPr>
                <w:rFonts w:cstheme="minorHAnsi"/>
              </w:rPr>
              <w:t>İletişim</w:t>
            </w:r>
          </w:p>
        </w:tc>
        <w:tc>
          <w:tcPr>
            <w:tcW w:w="7045" w:type="dxa"/>
          </w:tcPr>
          <w:p w14:paraId="7F882A7F" w14:textId="77777777" w:rsidR="00384ACD" w:rsidRDefault="00384ACD" w:rsidP="00BE69C3">
            <w:pPr>
              <w:tabs>
                <w:tab w:val="left" w:pos="2835"/>
              </w:tabs>
              <w:rPr>
                <w:rFonts w:cstheme="minorHAnsi"/>
              </w:rPr>
            </w:pPr>
            <w:r>
              <w:rPr>
                <w:rFonts w:cstheme="minorHAnsi"/>
              </w:rPr>
              <w:t xml:space="preserve">0216 415 00 00 – </w:t>
            </w:r>
            <w:r w:rsidRPr="00D84B2E">
              <w:rPr>
                <w:rFonts w:cstheme="minorHAnsi"/>
              </w:rPr>
              <w:t xml:space="preserve">Yasemin </w:t>
            </w:r>
            <w:proofErr w:type="spellStart"/>
            <w:r w:rsidRPr="00D84B2E">
              <w:rPr>
                <w:rFonts w:cstheme="minorHAnsi"/>
              </w:rPr>
              <w:t>Bayik</w:t>
            </w:r>
            <w:proofErr w:type="spellEnd"/>
            <w:r w:rsidRPr="00D84B2E">
              <w:rPr>
                <w:rFonts w:cstheme="minorHAnsi"/>
              </w:rPr>
              <w:t xml:space="preserve"> </w:t>
            </w:r>
            <w:r w:rsidRPr="00D84B2E">
              <w:rPr>
                <w:rFonts w:cstheme="minorHAnsi"/>
                <w:b/>
                <w:i/>
              </w:rPr>
              <w:t>0555 412 61 82</w:t>
            </w:r>
          </w:p>
        </w:tc>
      </w:tr>
      <w:tr w:rsidR="00384ACD" w14:paraId="4734F73C" w14:textId="77777777" w:rsidTr="00BE69C3">
        <w:trPr>
          <w:trHeight w:val="270"/>
        </w:trPr>
        <w:tc>
          <w:tcPr>
            <w:tcW w:w="3156" w:type="dxa"/>
          </w:tcPr>
          <w:p w14:paraId="3467CDE8" w14:textId="77777777" w:rsidR="00384ACD" w:rsidRDefault="00384ACD" w:rsidP="00BE69C3">
            <w:pPr>
              <w:tabs>
                <w:tab w:val="left" w:pos="2835"/>
              </w:tabs>
              <w:rPr>
                <w:rFonts w:cstheme="minorHAnsi"/>
              </w:rPr>
            </w:pPr>
            <w:proofErr w:type="gramStart"/>
            <w:r>
              <w:rPr>
                <w:rFonts w:cstheme="minorHAnsi"/>
              </w:rPr>
              <w:t>e</w:t>
            </w:r>
            <w:proofErr w:type="gramEnd"/>
            <w:r>
              <w:rPr>
                <w:rFonts w:cstheme="minorHAnsi"/>
              </w:rPr>
              <w:t>-posta</w:t>
            </w:r>
          </w:p>
        </w:tc>
        <w:tc>
          <w:tcPr>
            <w:tcW w:w="7045" w:type="dxa"/>
          </w:tcPr>
          <w:p w14:paraId="0D53140D" w14:textId="77777777" w:rsidR="00384ACD" w:rsidRDefault="00384ACD" w:rsidP="00BE69C3">
            <w:pPr>
              <w:tabs>
                <w:tab w:val="left" w:pos="2835"/>
              </w:tabs>
              <w:rPr>
                <w:rFonts w:cstheme="minorHAnsi"/>
              </w:rPr>
            </w:pPr>
            <w:r w:rsidRPr="00597796">
              <w:rPr>
                <w:rFonts w:cstheme="minorHAnsi"/>
                <w:b/>
                <w:bCs/>
              </w:rPr>
              <w:t>tiyatro@anabilim.k12.tr</w:t>
            </w:r>
            <w:r w:rsidRPr="00597796">
              <w:rPr>
                <w:rFonts w:cstheme="minorHAnsi"/>
              </w:rPr>
              <w:t xml:space="preserve">  </w:t>
            </w:r>
          </w:p>
        </w:tc>
      </w:tr>
      <w:tr w:rsidR="00384ACD" w14:paraId="3B1529E1" w14:textId="77777777" w:rsidTr="00BE69C3">
        <w:trPr>
          <w:trHeight w:val="255"/>
        </w:trPr>
        <w:tc>
          <w:tcPr>
            <w:tcW w:w="3156" w:type="dxa"/>
          </w:tcPr>
          <w:p w14:paraId="55FDA1B2" w14:textId="77777777" w:rsidR="00384ACD" w:rsidRDefault="00384ACD" w:rsidP="00BE69C3">
            <w:pPr>
              <w:tabs>
                <w:tab w:val="left" w:pos="2835"/>
              </w:tabs>
              <w:rPr>
                <w:rFonts w:cstheme="minorHAnsi"/>
              </w:rPr>
            </w:pPr>
            <w:r>
              <w:rPr>
                <w:rFonts w:cstheme="minorHAnsi"/>
              </w:rPr>
              <w:t>Etkinlik Türü</w:t>
            </w:r>
          </w:p>
        </w:tc>
        <w:tc>
          <w:tcPr>
            <w:tcW w:w="7045" w:type="dxa"/>
          </w:tcPr>
          <w:p w14:paraId="7E310EE4" w14:textId="77777777" w:rsidR="00384ACD" w:rsidRDefault="00384ACD" w:rsidP="00BE69C3">
            <w:pPr>
              <w:tabs>
                <w:tab w:val="left" w:pos="2835"/>
              </w:tabs>
              <w:rPr>
                <w:rFonts w:cstheme="minorHAnsi"/>
              </w:rPr>
            </w:pPr>
            <w:r w:rsidRPr="007D7674">
              <w:rPr>
                <w:rFonts w:cstheme="minorHAnsi"/>
              </w:rPr>
              <w:t>Sosyal Etkinlik</w:t>
            </w:r>
          </w:p>
        </w:tc>
      </w:tr>
      <w:tr w:rsidR="00384ACD" w14:paraId="736DC5E1" w14:textId="77777777" w:rsidTr="00BE69C3">
        <w:trPr>
          <w:trHeight w:val="270"/>
        </w:trPr>
        <w:tc>
          <w:tcPr>
            <w:tcW w:w="3156" w:type="dxa"/>
          </w:tcPr>
          <w:p w14:paraId="35F469B1" w14:textId="77777777" w:rsidR="00384ACD" w:rsidRDefault="00384ACD" w:rsidP="00BE69C3">
            <w:pPr>
              <w:tabs>
                <w:tab w:val="left" w:pos="2835"/>
              </w:tabs>
              <w:rPr>
                <w:rFonts w:cstheme="minorHAnsi"/>
              </w:rPr>
            </w:pPr>
            <w:r>
              <w:rPr>
                <w:rFonts w:cstheme="minorHAnsi"/>
              </w:rPr>
              <w:t>Tarihi</w:t>
            </w:r>
          </w:p>
        </w:tc>
        <w:tc>
          <w:tcPr>
            <w:tcW w:w="7045" w:type="dxa"/>
          </w:tcPr>
          <w:p w14:paraId="7C8773AE" w14:textId="77777777" w:rsidR="00384ACD" w:rsidRDefault="00384ACD" w:rsidP="00BE69C3">
            <w:pPr>
              <w:tabs>
                <w:tab w:val="left" w:pos="2835"/>
              </w:tabs>
              <w:rPr>
                <w:rFonts w:cstheme="minorHAnsi"/>
              </w:rPr>
            </w:pPr>
            <w:r>
              <w:rPr>
                <w:rFonts w:cstheme="minorHAnsi"/>
              </w:rPr>
              <w:t>01.05.2025/14.06.2025</w:t>
            </w:r>
          </w:p>
        </w:tc>
      </w:tr>
      <w:tr w:rsidR="00384ACD" w14:paraId="5B907C39" w14:textId="77777777" w:rsidTr="00BE69C3">
        <w:trPr>
          <w:trHeight w:val="255"/>
        </w:trPr>
        <w:tc>
          <w:tcPr>
            <w:tcW w:w="3156" w:type="dxa"/>
          </w:tcPr>
          <w:p w14:paraId="554D49B0" w14:textId="77777777" w:rsidR="00384ACD" w:rsidRDefault="00384ACD" w:rsidP="00BE69C3">
            <w:pPr>
              <w:tabs>
                <w:tab w:val="left" w:pos="2835"/>
              </w:tabs>
              <w:rPr>
                <w:rFonts w:cstheme="minorHAnsi"/>
              </w:rPr>
            </w:pPr>
            <w:r>
              <w:rPr>
                <w:rFonts w:cstheme="minorHAnsi"/>
              </w:rPr>
              <w:t>Konusu</w:t>
            </w:r>
          </w:p>
        </w:tc>
        <w:tc>
          <w:tcPr>
            <w:tcW w:w="7045" w:type="dxa"/>
          </w:tcPr>
          <w:p w14:paraId="1110D602" w14:textId="77777777" w:rsidR="00384ACD" w:rsidRPr="00FB3319" w:rsidRDefault="00384ACD" w:rsidP="00BE69C3">
            <w:pPr>
              <w:tabs>
                <w:tab w:val="left" w:pos="2835"/>
              </w:tabs>
              <w:jc w:val="both"/>
              <w:rPr>
                <w:rFonts w:cstheme="minorHAnsi"/>
              </w:rPr>
            </w:pPr>
            <w:r w:rsidRPr="00FB3319">
              <w:rPr>
                <w:rFonts w:cstheme="minorHAnsi"/>
              </w:rPr>
              <w:t>Sanatsal ilgilerini artt</w:t>
            </w:r>
            <w:r w:rsidRPr="00FB3319">
              <w:rPr>
                <w:rFonts w:cstheme="minorHAnsi" w:hint="eastAsia"/>
              </w:rPr>
              <w:t>ı</w:t>
            </w:r>
            <w:r w:rsidRPr="00FB3319">
              <w:rPr>
                <w:rFonts w:cstheme="minorHAnsi"/>
              </w:rPr>
              <w:t xml:space="preserve">rmak, </w:t>
            </w:r>
            <w:r w:rsidRPr="00FB3319">
              <w:rPr>
                <w:rFonts w:cstheme="minorHAnsi" w:hint="eastAsia"/>
              </w:rPr>
              <w:t>öğ</w:t>
            </w:r>
            <w:r w:rsidRPr="00FB3319">
              <w:rPr>
                <w:rFonts w:cstheme="minorHAnsi"/>
              </w:rPr>
              <w:t>rencilerin</w:t>
            </w:r>
            <w:r>
              <w:rPr>
                <w:rFonts w:cstheme="minorHAnsi"/>
              </w:rPr>
              <w:t xml:space="preserve"> </w:t>
            </w:r>
            <w:r w:rsidRPr="00FB3319">
              <w:rPr>
                <w:rFonts w:cstheme="minorHAnsi"/>
              </w:rPr>
              <w:t>topluluk i</w:t>
            </w:r>
            <w:r w:rsidRPr="00FB3319">
              <w:rPr>
                <w:rFonts w:cstheme="minorHAnsi" w:hint="eastAsia"/>
              </w:rPr>
              <w:t>ç</w:t>
            </w:r>
            <w:r w:rsidRPr="00FB3319">
              <w:rPr>
                <w:rFonts w:cstheme="minorHAnsi"/>
              </w:rPr>
              <w:t>inde do</w:t>
            </w:r>
            <w:r w:rsidRPr="00FB3319">
              <w:rPr>
                <w:rFonts w:cstheme="minorHAnsi" w:hint="eastAsia"/>
              </w:rPr>
              <w:t>ğ</w:t>
            </w:r>
            <w:r w:rsidRPr="00FB3319">
              <w:rPr>
                <w:rFonts w:cstheme="minorHAnsi"/>
              </w:rPr>
              <w:t>ru ve g</w:t>
            </w:r>
            <w:r w:rsidRPr="00FB3319">
              <w:rPr>
                <w:rFonts w:cstheme="minorHAnsi" w:hint="eastAsia"/>
              </w:rPr>
              <w:t>ü</w:t>
            </w:r>
            <w:r w:rsidRPr="00FB3319">
              <w:rPr>
                <w:rFonts w:cstheme="minorHAnsi"/>
              </w:rPr>
              <w:t xml:space="preserve">zel </w:t>
            </w:r>
            <w:r w:rsidRPr="00FB3319">
              <w:rPr>
                <w:rFonts w:cstheme="minorHAnsi" w:hint="eastAsia"/>
              </w:rPr>
              <w:t>ş</w:t>
            </w:r>
            <w:r w:rsidRPr="00FB3319">
              <w:rPr>
                <w:rFonts w:cstheme="minorHAnsi"/>
              </w:rPr>
              <w:t>ekilde</w:t>
            </w:r>
          </w:p>
          <w:p w14:paraId="4DEEC1E0" w14:textId="77777777" w:rsidR="00384ACD" w:rsidRDefault="00384ACD" w:rsidP="00BE69C3">
            <w:pPr>
              <w:tabs>
                <w:tab w:val="left" w:pos="2835"/>
              </w:tabs>
              <w:jc w:val="both"/>
              <w:rPr>
                <w:rFonts w:cstheme="minorHAnsi"/>
              </w:rPr>
            </w:pPr>
            <w:proofErr w:type="gramStart"/>
            <w:r w:rsidRPr="00FB3319">
              <w:rPr>
                <w:rFonts w:cstheme="minorHAnsi"/>
              </w:rPr>
              <w:t>konu</w:t>
            </w:r>
            <w:r w:rsidRPr="00FB3319">
              <w:rPr>
                <w:rFonts w:cstheme="minorHAnsi" w:hint="eastAsia"/>
              </w:rPr>
              <w:t>ş</w:t>
            </w:r>
            <w:r w:rsidRPr="00FB3319">
              <w:rPr>
                <w:rFonts w:cstheme="minorHAnsi"/>
              </w:rPr>
              <w:t>malar</w:t>
            </w:r>
            <w:r w:rsidRPr="00FB3319">
              <w:rPr>
                <w:rFonts w:cstheme="minorHAnsi" w:hint="eastAsia"/>
              </w:rPr>
              <w:t>ı</w:t>
            </w:r>
            <w:r w:rsidRPr="00FB3319">
              <w:rPr>
                <w:rFonts w:cstheme="minorHAnsi"/>
              </w:rPr>
              <w:t>n</w:t>
            </w:r>
            <w:r w:rsidRPr="00FB3319">
              <w:rPr>
                <w:rFonts w:cstheme="minorHAnsi" w:hint="eastAsia"/>
              </w:rPr>
              <w:t>ı</w:t>
            </w:r>
            <w:proofErr w:type="gramEnd"/>
            <w:r w:rsidRPr="00FB3319">
              <w:rPr>
                <w:rFonts w:cstheme="minorHAnsi"/>
              </w:rPr>
              <w:t xml:space="preserve"> </w:t>
            </w:r>
            <w:r w:rsidRPr="00FB3319">
              <w:rPr>
                <w:rFonts w:cstheme="minorHAnsi" w:hint="eastAsia"/>
              </w:rPr>
              <w:t>öğ</w:t>
            </w:r>
            <w:r w:rsidRPr="00FB3319">
              <w:rPr>
                <w:rFonts w:cstheme="minorHAnsi"/>
              </w:rPr>
              <w:t>retmek.</w:t>
            </w:r>
          </w:p>
        </w:tc>
      </w:tr>
      <w:tr w:rsidR="00384ACD" w14:paraId="36E6EC8D" w14:textId="77777777" w:rsidTr="00BE69C3">
        <w:trPr>
          <w:trHeight w:val="811"/>
        </w:trPr>
        <w:tc>
          <w:tcPr>
            <w:tcW w:w="10201" w:type="dxa"/>
            <w:gridSpan w:val="2"/>
          </w:tcPr>
          <w:p w14:paraId="50FA8C58" w14:textId="77777777" w:rsidR="00384ACD" w:rsidRDefault="00384ACD" w:rsidP="00BE69C3">
            <w:pPr>
              <w:tabs>
                <w:tab w:val="left" w:pos="2835"/>
              </w:tabs>
              <w:jc w:val="both"/>
              <w:rPr>
                <w:rFonts w:cstheme="minorHAnsi"/>
              </w:rPr>
            </w:pPr>
            <w:r w:rsidRPr="00731594">
              <w:rPr>
                <w:rFonts w:cstheme="minorHAnsi"/>
              </w:rPr>
              <w:t xml:space="preserve">Yukarıda belirtilen </w:t>
            </w:r>
            <w:r>
              <w:rPr>
                <w:rFonts w:cstheme="minorHAnsi"/>
              </w:rPr>
              <w:t>ANABİLİM TİYATRO FESTİVALİ</w:t>
            </w:r>
            <w:r w:rsidRPr="00731594">
              <w:rPr>
                <w:rFonts w:cstheme="minorHAnsi"/>
              </w:rPr>
              <w:t xml:space="preserve"> etkinliği çerçevesinde beyan ettiğim bilgilerin doğru olduğunu, etkinliğin açık şartnamesinde belirtilen kaideler çerçevesinde kişisel verilerimin yukarıda adı geçen  ÖZEL ANABİLİM ANADOLU LİSESİ - ÖZEL ANABİLİM FEN ve TEKNOLOJİ LİSESİ tarafından etkinliğin duyurusu ile ilgili iletişim sağlanması amacıyla etkinlik bitiminde kalıcı olarak silinmek koşuluyla kullanılmasını, kayıt edilmesini, şahsıma ait kişisel verilerle ilgili hususlara 6698 sayılı Kişisel Verilerin Korunması Kanununun belirlediği hükümler çerçevesinde dikkat edilmesi kaydıyla onaylıyor ve açık bir şekilde kabul ediyorum.</w:t>
            </w:r>
          </w:p>
        </w:tc>
      </w:tr>
      <w:tr w:rsidR="00384ACD" w14:paraId="2DFB0990" w14:textId="77777777" w:rsidTr="00BE69C3">
        <w:trPr>
          <w:trHeight w:val="255"/>
        </w:trPr>
        <w:tc>
          <w:tcPr>
            <w:tcW w:w="10201" w:type="dxa"/>
            <w:gridSpan w:val="2"/>
          </w:tcPr>
          <w:p w14:paraId="540DBC3B" w14:textId="77777777" w:rsidR="00384ACD" w:rsidRPr="00AE548F" w:rsidRDefault="00384ACD" w:rsidP="00BE69C3">
            <w:pPr>
              <w:tabs>
                <w:tab w:val="left" w:pos="2835"/>
              </w:tabs>
              <w:rPr>
                <w:rFonts w:cstheme="minorHAnsi"/>
                <w:b/>
              </w:rPr>
            </w:pPr>
            <w:r>
              <w:rPr>
                <w:rFonts w:cstheme="minorHAnsi"/>
                <w:b/>
              </w:rPr>
              <w:t>DANIŞMAN/GÖREVLİ ÖĞRETMEN</w:t>
            </w:r>
          </w:p>
        </w:tc>
      </w:tr>
      <w:tr w:rsidR="00384ACD" w14:paraId="77883F38" w14:textId="77777777" w:rsidTr="00BE69C3">
        <w:trPr>
          <w:trHeight w:val="255"/>
        </w:trPr>
        <w:tc>
          <w:tcPr>
            <w:tcW w:w="3156" w:type="dxa"/>
          </w:tcPr>
          <w:p w14:paraId="12AAA2E5" w14:textId="77777777" w:rsidR="00384ACD" w:rsidRDefault="00384ACD" w:rsidP="00BE69C3">
            <w:pPr>
              <w:tabs>
                <w:tab w:val="left" w:pos="2835"/>
              </w:tabs>
              <w:rPr>
                <w:rFonts w:cstheme="minorHAnsi"/>
              </w:rPr>
            </w:pPr>
            <w:r>
              <w:rPr>
                <w:rFonts w:cstheme="minorHAnsi"/>
              </w:rPr>
              <w:t>Adı &amp; Soyadı</w:t>
            </w:r>
          </w:p>
        </w:tc>
        <w:tc>
          <w:tcPr>
            <w:tcW w:w="7045" w:type="dxa"/>
          </w:tcPr>
          <w:p w14:paraId="3737ECE8" w14:textId="77777777" w:rsidR="00384ACD" w:rsidRDefault="00384ACD" w:rsidP="00BE69C3">
            <w:pPr>
              <w:tabs>
                <w:tab w:val="left" w:pos="2835"/>
              </w:tabs>
              <w:rPr>
                <w:rFonts w:cstheme="minorHAnsi"/>
              </w:rPr>
            </w:pPr>
          </w:p>
        </w:tc>
      </w:tr>
      <w:tr w:rsidR="00384ACD" w14:paraId="4DCA9D48" w14:textId="77777777" w:rsidTr="00BE69C3">
        <w:trPr>
          <w:trHeight w:val="270"/>
        </w:trPr>
        <w:tc>
          <w:tcPr>
            <w:tcW w:w="3156" w:type="dxa"/>
          </w:tcPr>
          <w:p w14:paraId="40EE375D" w14:textId="77777777" w:rsidR="00384ACD" w:rsidRDefault="00384ACD" w:rsidP="00BE69C3">
            <w:pPr>
              <w:tabs>
                <w:tab w:val="left" w:pos="2835"/>
              </w:tabs>
              <w:rPr>
                <w:rFonts w:cstheme="minorHAnsi"/>
              </w:rPr>
            </w:pPr>
            <w:proofErr w:type="gramStart"/>
            <w:r>
              <w:rPr>
                <w:rFonts w:cstheme="minorHAnsi"/>
              </w:rPr>
              <w:t>e</w:t>
            </w:r>
            <w:proofErr w:type="gramEnd"/>
            <w:r>
              <w:rPr>
                <w:rFonts w:cstheme="minorHAnsi"/>
              </w:rPr>
              <w:t>-posta</w:t>
            </w:r>
          </w:p>
        </w:tc>
        <w:tc>
          <w:tcPr>
            <w:tcW w:w="7045" w:type="dxa"/>
          </w:tcPr>
          <w:p w14:paraId="0DCEB38B" w14:textId="77777777" w:rsidR="00384ACD" w:rsidRDefault="00384ACD" w:rsidP="00BE69C3">
            <w:pPr>
              <w:tabs>
                <w:tab w:val="left" w:pos="2835"/>
              </w:tabs>
              <w:rPr>
                <w:rFonts w:cstheme="minorHAnsi"/>
              </w:rPr>
            </w:pPr>
          </w:p>
        </w:tc>
      </w:tr>
      <w:tr w:rsidR="00384ACD" w14:paraId="47D9E676" w14:textId="77777777" w:rsidTr="00BE69C3">
        <w:trPr>
          <w:trHeight w:val="1096"/>
        </w:trPr>
        <w:tc>
          <w:tcPr>
            <w:tcW w:w="3156" w:type="dxa"/>
          </w:tcPr>
          <w:p w14:paraId="7100BF6D" w14:textId="77777777" w:rsidR="00384ACD" w:rsidRDefault="00384ACD" w:rsidP="00BE69C3">
            <w:pPr>
              <w:tabs>
                <w:tab w:val="left" w:pos="2835"/>
              </w:tabs>
              <w:rPr>
                <w:rFonts w:cstheme="minorHAnsi"/>
              </w:rPr>
            </w:pPr>
          </w:p>
          <w:p w14:paraId="44BCA47F" w14:textId="77777777" w:rsidR="00384ACD" w:rsidRDefault="00384ACD" w:rsidP="00BE69C3">
            <w:pPr>
              <w:tabs>
                <w:tab w:val="left" w:pos="2835"/>
              </w:tabs>
              <w:rPr>
                <w:rFonts w:cstheme="minorHAnsi"/>
              </w:rPr>
            </w:pPr>
            <w:r>
              <w:rPr>
                <w:rFonts w:cstheme="minorHAnsi"/>
              </w:rPr>
              <w:t>Tarih ve İmza</w:t>
            </w:r>
          </w:p>
        </w:tc>
        <w:tc>
          <w:tcPr>
            <w:tcW w:w="7045" w:type="dxa"/>
          </w:tcPr>
          <w:p w14:paraId="13FF6532" w14:textId="77777777" w:rsidR="00384ACD" w:rsidRDefault="00384ACD" w:rsidP="00BE69C3">
            <w:pPr>
              <w:tabs>
                <w:tab w:val="left" w:pos="2835"/>
              </w:tabs>
              <w:rPr>
                <w:rFonts w:cstheme="minorHAnsi"/>
              </w:rPr>
            </w:pPr>
          </w:p>
        </w:tc>
      </w:tr>
    </w:tbl>
    <w:p w14:paraId="0D6B18A8" w14:textId="77777777" w:rsidR="00384ACD" w:rsidRDefault="00384ACD" w:rsidP="00384ACD">
      <w:pPr>
        <w:rPr>
          <w:rFonts w:cstheme="minorHAnsi"/>
        </w:rPr>
      </w:pPr>
    </w:p>
    <w:p w14:paraId="609DAC10" w14:textId="77777777" w:rsidR="00384ACD" w:rsidRPr="00AE548F" w:rsidRDefault="00384ACD" w:rsidP="00384ACD">
      <w:pPr>
        <w:tabs>
          <w:tab w:val="left" w:pos="2835"/>
        </w:tabs>
        <w:rPr>
          <w:rFonts w:cstheme="minorHAnsi"/>
        </w:rPr>
      </w:pPr>
      <w:r>
        <w:rPr>
          <w:rFonts w:cstheme="minorHAnsi"/>
        </w:rPr>
        <w:tab/>
      </w:r>
    </w:p>
    <w:p w14:paraId="1BDEC326" w14:textId="77777777" w:rsidR="00384ACD" w:rsidRPr="00AE548F" w:rsidRDefault="00384ACD" w:rsidP="00384ACD">
      <w:pPr>
        <w:tabs>
          <w:tab w:val="left" w:pos="2835"/>
        </w:tabs>
        <w:rPr>
          <w:rFonts w:cstheme="minorHAnsi"/>
        </w:rPr>
      </w:pPr>
    </w:p>
    <w:p w14:paraId="2E6B0639" w14:textId="77777777" w:rsidR="00384ACD" w:rsidRDefault="00384ACD" w:rsidP="00AE548F">
      <w:pPr>
        <w:tabs>
          <w:tab w:val="left" w:pos="2835"/>
        </w:tabs>
        <w:rPr>
          <w:rFonts w:cstheme="minorHAnsi"/>
        </w:rPr>
      </w:pPr>
    </w:p>
    <w:p w14:paraId="3416D3D1" w14:textId="77777777" w:rsidR="00384ACD" w:rsidRDefault="00384ACD" w:rsidP="00AE548F">
      <w:pPr>
        <w:tabs>
          <w:tab w:val="left" w:pos="2835"/>
        </w:tabs>
        <w:rPr>
          <w:rFonts w:cstheme="minorHAnsi"/>
        </w:rPr>
      </w:pPr>
    </w:p>
    <w:p w14:paraId="3264DC3E" w14:textId="77777777" w:rsidR="00384ACD" w:rsidRPr="00AE548F" w:rsidRDefault="00384ACD" w:rsidP="00AE548F">
      <w:pPr>
        <w:tabs>
          <w:tab w:val="left" w:pos="2835"/>
        </w:tabs>
        <w:rPr>
          <w:rFonts w:cstheme="minorHAnsi"/>
        </w:rPr>
      </w:pPr>
    </w:p>
    <w:sectPr w:rsidR="00384ACD" w:rsidRPr="00AE548F" w:rsidSect="0011378E">
      <w:headerReference w:type="default" r:id="rId8"/>
      <w:footerReference w:type="default" r:id="rId9"/>
      <w:pgSz w:w="11900" w:h="16840"/>
      <w:pgMar w:top="1418" w:right="843" w:bottom="1418" w:left="1134" w:header="227"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E26FD" w14:textId="77777777" w:rsidR="003C15FC" w:rsidRDefault="003C15FC" w:rsidP="00851FF0">
      <w:r>
        <w:separator/>
      </w:r>
    </w:p>
  </w:endnote>
  <w:endnote w:type="continuationSeparator" w:id="0">
    <w:p w14:paraId="691AEA4C" w14:textId="77777777" w:rsidR="003C15FC" w:rsidRDefault="003C15FC" w:rsidP="0085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92C75" w14:textId="77777777" w:rsidR="00851FF0" w:rsidRDefault="00851FF0">
    <w:pPr>
      <w:pStyle w:val="Footer"/>
    </w:pPr>
    <w:r>
      <w:rPr>
        <w:noProof/>
        <w:lang w:eastAsia="tr-TR"/>
      </w:rPr>
      <w:drawing>
        <wp:anchor distT="0" distB="0" distL="114300" distR="114300" simplePos="0" relativeHeight="251659264" behindDoc="0" locked="0" layoutInCell="1" allowOverlap="1" wp14:anchorId="13480E25" wp14:editId="4E536613">
          <wp:simplePos x="0" y="0"/>
          <wp:positionH relativeFrom="column">
            <wp:posOffset>-672465</wp:posOffset>
          </wp:positionH>
          <wp:positionV relativeFrom="paragraph">
            <wp:posOffset>-310515</wp:posOffset>
          </wp:positionV>
          <wp:extent cx="7477125" cy="491490"/>
          <wp:effectExtent l="0" t="0" r="9525" b="381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ntetli_kağıt_alt.jpg"/>
                  <pic:cNvPicPr/>
                </pic:nvPicPr>
                <pic:blipFill>
                  <a:blip r:embed="rId1">
                    <a:extLst>
                      <a:ext uri="{28A0092B-C50C-407E-A947-70E740481C1C}">
                        <a14:useLocalDpi xmlns:a14="http://schemas.microsoft.com/office/drawing/2010/main" val="0"/>
                      </a:ext>
                    </a:extLst>
                  </a:blip>
                  <a:stretch>
                    <a:fillRect/>
                  </a:stretch>
                </pic:blipFill>
                <pic:spPr>
                  <a:xfrm>
                    <a:off x="0" y="0"/>
                    <a:ext cx="7483811" cy="49192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43D209" w14:textId="77777777" w:rsidR="003C15FC" w:rsidRDefault="003C15FC" w:rsidP="00851FF0">
      <w:r>
        <w:separator/>
      </w:r>
    </w:p>
  </w:footnote>
  <w:footnote w:type="continuationSeparator" w:id="0">
    <w:p w14:paraId="5432D997" w14:textId="77777777" w:rsidR="003C15FC" w:rsidRDefault="003C15FC" w:rsidP="0085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C9E26" w14:textId="77777777" w:rsidR="00851FF0" w:rsidRDefault="00AE548F">
    <w:pPr>
      <w:pStyle w:val="Header"/>
    </w:pPr>
    <w:r>
      <w:rPr>
        <w:noProof/>
        <w:lang w:eastAsia="tr-TR"/>
      </w:rPr>
      <w:drawing>
        <wp:anchor distT="0" distB="0" distL="114300" distR="114300" simplePos="0" relativeHeight="251658240" behindDoc="0" locked="0" layoutInCell="1" allowOverlap="1" wp14:anchorId="75D5098F" wp14:editId="08DCA239">
          <wp:simplePos x="0" y="0"/>
          <wp:positionH relativeFrom="column">
            <wp:posOffset>-595630</wp:posOffset>
          </wp:positionH>
          <wp:positionV relativeFrom="paragraph">
            <wp:posOffset>-58420</wp:posOffset>
          </wp:positionV>
          <wp:extent cx="826208" cy="76835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tetli_kağıt_üst.jpg"/>
                  <pic:cNvPicPr/>
                </pic:nvPicPr>
                <pic:blipFill rotWithShape="1">
                  <a:blip r:embed="rId1">
                    <a:extLst>
                      <a:ext uri="{28A0092B-C50C-407E-A947-70E740481C1C}">
                        <a14:useLocalDpi xmlns:a14="http://schemas.microsoft.com/office/drawing/2010/main" val="0"/>
                      </a:ext>
                    </a:extLst>
                  </a:blip>
                  <a:srcRect r="83870"/>
                  <a:stretch/>
                </pic:blipFill>
                <pic:spPr bwMode="auto">
                  <a:xfrm>
                    <a:off x="0" y="0"/>
                    <a:ext cx="826208" cy="7683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51F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240"/>
        </w:tabs>
        <w:ind w:left="24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240"/>
        </w:tabs>
        <w:ind w:left="2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BDC1AD0"/>
    <w:multiLevelType w:val="hybridMultilevel"/>
    <w:tmpl w:val="827E856C"/>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5" w15:restartNumberingAfterBreak="0">
    <w:nsid w:val="111C16B6"/>
    <w:multiLevelType w:val="hybridMultilevel"/>
    <w:tmpl w:val="ECCE1D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EEF76FB"/>
    <w:multiLevelType w:val="hybridMultilevel"/>
    <w:tmpl w:val="DB62E464"/>
    <w:lvl w:ilvl="0" w:tplc="0CDE2286">
      <w:numFmt w:val="bullet"/>
      <w:lvlText w:val="-"/>
      <w:lvlJc w:val="left"/>
      <w:pPr>
        <w:ind w:left="720" w:hanging="360"/>
      </w:pPr>
      <w:rPr>
        <w:rFonts w:ascii="Calibri" w:eastAsia="Times New Roman"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B03898"/>
    <w:multiLevelType w:val="hybridMultilevel"/>
    <w:tmpl w:val="4AD6860A"/>
    <w:lvl w:ilvl="0" w:tplc="B7C47B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A98435C"/>
    <w:multiLevelType w:val="hybridMultilevel"/>
    <w:tmpl w:val="CE229BB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150B0C"/>
    <w:multiLevelType w:val="hybridMultilevel"/>
    <w:tmpl w:val="EC003FB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0" w15:restartNumberingAfterBreak="0">
    <w:nsid w:val="4122748F"/>
    <w:multiLevelType w:val="hybridMultilevel"/>
    <w:tmpl w:val="EBA49D9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424051F9"/>
    <w:multiLevelType w:val="hybridMultilevel"/>
    <w:tmpl w:val="3F2A7BA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45EA5A23"/>
    <w:multiLevelType w:val="hybridMultilevel"/>
    <w:tmpl w:val="5C72E11C"/>
    <w:lvl w:ilvl="0" w:tplc="041F0005">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1">
      <w:start w:val="1"/>
      <w:numFmt w:val="bullet"/>
      <w:lvlText w:val=""/>
      <w:lvlJc w:val="left"/>
      <w:pPr>
        <w:tabs>
          <w:tab w:val="num" w:pos="2160"/>
        </w:tabs>
        <w:ind w:left="2160" w:hanging="360"/>
      </w:pPr>
      <w:rPr>
        <w:rFonts w:ascii="Symbol" w:hAnsi="Symbol"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AB3FFC"/>
    <w:multiLevelType w:val="hybridMultilevel"/>
    <w:tmpl w:val="3C5CE246"/>
    <w:lvl w:ilvl="0" w:tplc="041F0005">
      <w:start w:val="1"/>
      <w:numFmt w:val="bullet"/>
      <w:lvlText w:val=""/>
      <w:lvlJc w:val="left"/>
      <w:pPr>
        <w:ind w:left="600" w:hanging="360"/>
      </w:pPr>
      <w:rPr>
        <w:rFonts w:ascii="Wingdings" w:hAnsi="Wingdings" w:hint="default"/>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14" w15:restartNumberingAfterBreak="0">
    <w:nsid w:val="47AE1AC0"/>
    <w:multiLevelType w:val="hybridMultilevel"/>
    <w:tmpl w:val="C804D7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AAF6068"/>
    <w:multiLevelType w:val="hybridMultilevel"/>
    <w:tmpl w:val="8E7EEAC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5E300D"/>
    <w:multiLevelType w:val="hybridMultilevel"/>
    <w:tmpl w:val="C41C0BE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080F9F"/>
    <w:multiLevelType w:val="hybridMultilevel"/>
    <w:tmpl w:val="C26C2200"/>
    <w:lvl w:ilvl="0" w:tplc="DFE052AA">
      <w:start w:val="1"/>
      <w:numFmt w:val="decimal"/>
      <w:lvlText w:val="%1."/>
      <w:lvlJc w:val="left"/>
      <w:pPr>
        <w:ind w:left="927" w:hanging="360"/>
      </w:pPr>
      <w:rPr>
        <w:rFonts w:hint="default"/>
        <w:b w:val="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62215695"/>
    <w:multiLevelType w:val="hybridMultilevel"/>
    <w:tmpl w:val="31DC0F26"/>
    <w:lvl w:ilvl="0" w:tplc="D89C625E">
      <w:start w:val="1"/>
      <w:numFmt w:val="bullet"/>
      <w:lvlText w:val="-"/>
      <w:lvlJc w:val="left"/>
      <w:pPr>
        <w:ind w:left="-120" w:hanging="360"/>
      </w:pPr>
      <w:rPr>
        <w:rFonts w:ascii="Calibri" w:eastAsia="Calibri" w:hAnsi="Calibri" w:cs="Calibri" w:hint="default"/>
      </w:rPr>
    </w:lvl>
    <w:lvl w:ilvl="1" w:tplc="041F0003" w:tentative="1">
      <w:start w:val="1"/>
      <w:numFmt w:val="bullet"/>
      <w:lvlText w:val="o"/>
      <w:lvlJc w:val="left"/>
      <w:pPr>
        <w:ind w:left="600" w:hanging="360"/>
      </w:pPr>
      <w:rPr>
        <w:rFonts w:ascii="Courier New" w:hAnsi="Courier New" w:cs="Courier New" w:hint="default"/>
      </w:rPr>
    </w:lvl>
    <w:lvl w:ilvl="2" w:tplc="041F0005" w:tentative="1">
      <w:start w:val="1"/>
      <w:numFmt w:val="bullet"/>
      <w:lvlText w:val=""/>
      <w:lvlJc w:val="left"/>
      <w:pPr>
        <w:ind w:left="1320" w:hanging="360"/>
      </w:pPr>
      <w:rPr>
        <w:rFonts w:ascii="Wingdings" w:hAnsi="Wingdings" w:hint="default"/>
      </w:rPr>
    </w:lvl>
    <w:lvl w:ilvl="3" w:tplc="041F0001" w:tentative="1">
      <w:start w:val="1"/>
      <w:numFmt w:val="bullet"/>
      <w:lvlText w:val=""/>
      <w:lvlJc w:val="left"/>
      <w:pPr>
        <w:ind w:left="2040" w:hanging="360"/>
      </w:pPr>
      <w:rPr>
        <w:rFonts w:ascii="Symbol" w:hAnsi="Symbol" w:hint="default"/>
      </w:rPr>
    </w:lvl>
    <w:lvl w:ilvl="4" w:tplc="041F0003" w:tentative="1">
      <w:start w:val="1"/>
      <w:numFmt w:val="bullet"/>
      <w:lvlText w:val="o"/>
      <w:lvlJc w:val="left"/>
      <w:pPr>
        <w:ind w:left="2760" w:hanging="360"/>
      </w:pPr>
      <w:rPr>
        <w:rFonts w:ascii="Courier New" w:hAnsi="Courier New" w:cs="Courier New" w:hint="default"/>
      </w:rPr>
    </w:lvl>
    <w:lvl w:ilvl="5" w:tplc="041F0005" w:tentative="1">
      <w:start w:val="1"/>
      <w:numFmt w:val="bullet"/>
      <w:lvlText w:val=""/>
      <w:lvlJc w:val="left"/>
      <w:pPr>
        <w:ind w:left="3480" w:hanging="360"/>
      </w:pPr>
      <w:rPr>
        <w:rFonts w:ascii="Wingdings" w:hAnsi="Wingdings" w:hint="default"/>
      </w:rPr>
    </w:lvl>
    <w:lvl w:ilvl="6" w:tplc="041F0001" w:tentative="1">
      <w:start w:val="1"/>
      <w:numFmt w:val="bullet"/>
      <w:lvlText w:val=""/>
      <w:lvlJc w:val="left"/>
      <w:pPr>
        <w:ind w:left="4200" w:hanging="360"/>
      </w:pPr>
      <w:rPr>
        <w:rFonts w:ascii="Symbol" w:hAnsi="Symbol" w:hint="default"/>
      </w:rPr>
    </w:lvl>
    <w:lvl w:ilvl="7" w:tplc="041F0003" w:tentative="1">
      <w:start w:val="1"/>
      <w:numFmt w:val="bullet"/>
      <w:lvlText w:val="o"/>
      <w:lvlJc w:val="left"/>
      <w:pPr>
        <w:ind w:left="4920" w:hanging="360"/>
      </w:pPr>
      <w:rPr>
        <w:rFonts w:ascii="Courier New" w:hAnsi="Courier New" w:cs="Courier New" w:hint="default"/>
      </w:rPr>
    </w:lvl>
    <w:lvl w:ilvl="8" w:tplc="041F0005" w:tentative="1">
      <w:start w:val="1"/>
      <w:numFmt w:val="bullet"/>
      <w:lvlText w:val=""/>
      <w:lvlJc w:val="left"/>
      <w:pPr>
        <w:ind w:left="5640" w:hanging="360"/>
      </w:pPr>
      <w:rPr>
        <w:rFonts w:ascii="Wingdings" w:hAnsi="Wingdings" w:hint="default"/>
      </w:rPr>
    </w:lvl>
  </w:abstractNum>
  <w:abstractNum w:abstractNumId="19" w15:restartNumberingAfterBreak="0">
    <w:nsid w:val="646A02CC"/>
    <w:multiLevelType w:val="hybridMultilevel"/>
    <w:tmpl w:val="DB7EF1E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55065D"/>
    <w:multiLevelType w:val="hybridMultilevel"/>
    <w:tmpl w:val="C81EC4E8"/>
    <w:lvl w:ilvl="0" w:tplc="EB40BD46">
      <w:start w:val="3"/>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A6D26E8"/>
    <w:multiLevelType w:val="hybridMultilevel"/>
    <w:tmpl w:val="48A662AA"/>
    <w:lvl w:ilvl="0" w:tplc="97622E08">
      <w:start w:val="10"/>
      <w:numFmt w:val="bullet"/>
      <w:lvlText w:val=""/>
      <w:lvlJc w:val="left"/>
      <w:pPr>
        <w:ind w:left="1637" w:hanging="360"/>
      </w:pPr>
      <w:rPr>
        <w:rFonts w:ascii="Symbol" w:eastAsia="Calibri" w:hAnsi="Symbol" w:cs="Times New Roman" w:hint="default"/>
      </w:rPr>
    </w:lvl>
    <w:lvl w:ilvl="1" w:tplc="041F0003">
      <w:start w:val="1"/>
      <w:numFmt w:val="bullet"/>
      <w:lvlText w:val="o"/>
      <w:lvlJc w:val="left"/>
      <w:pPr>
        <w:ind w:left="2357" w:hanging="360"/>
      </w:pPr>
      <w:rPr>
        <w:rFonts w:ascii="Courier New" w:hAnsi="Courier New" w:cs="Courier New" w:hint="default"/>
      </w:rPr>
    </w:lvl>
    <w:lvl w:ilvl="2" w:tplc="041F0005" w:tentative="1">
      <w:start w:val="1"/>
      <w:numFmt w:val="bullet"/>
      <w:lvlText w:val=""/>
      <w:lvlJc w:val="left"/>
      <w:pPr>
        <w:ind w:left="3077" w:hanging="360"/>
      </w:pPr>
      <w:rPr>
        <w:rFonts w:ascii="Wingdings" w:hAnsi="Wingdings" w:hint="default"/>
      </w:rPr>
    </w:lvl>
    <w:lvl w:ilvl="3" w:tplc="041F0001" w:tentative="1">
      <w:start w:val="1"/>
      <w:numFmt w:val="bullet"/>
      <w:lvlText w:val=""/>
      <w:lvlJc w:val="left"/>
      <w:pPr>
        <w:ind w:left="3797" w:hanging="360"/>
      </w:pPr>
      <w:rPr>
        <w:rFonts w:ascii="Symbol" w:hAnsi="Symbol" w:hint="default"/>
      </w:rPr>
    </w:lvl>
    <w:lvl w:ilvl="4" w:tplc="041F0003" w:tentative="1">
      <w:start w:val="1"/>
      <w:numFmt w:val="bullet"/>
      <w:lvlText w:val="o"/>
      <w:lvlJc w:val="left"/>
      <w:pPr>
        <w:ind w:left="4517" w:hanging="360"/>
      </w:pPr>
      <w:rPr>
        <w:rFonts w:ascii="Courier New" w:hAnsi="Courier New" w:cs="Courier New" w:hint="default"/>
      </w:rPr>
    </w:lvl>
    <w:lvl w:ilvl="5" w:tplc="041F0005" w:tentative="1">
      <w:start w:val="1"/>
      <w:numFmt w:val="bullet"/>
      <w:lvlText w:val=""/>
      <w:lvlJc w:val="left"/>
      <w:pPr>
        <w:ind w:left="5237" w:hanging="360"/>
      </w:pPr>
      <w:rPr>
        <w:rFonts w:ascii="Wingdings" w:hAnsi="Wingdings" w:hint="default"/>
      </w:rPr>
    </w:lvl>
    <w:lvl w:ilvl="6" w:tplc="041F0001" w:tentative="1">
      <w:start w:val="1"/>
      <w:numFmt w:val="bullet"/>
      <w:lvlText w:val=""/>
      <w:lvlJc w:val="left"/>
      <w:pPr>
        <w:ind w:left="5957" w:hanging="360"/>
      </w:pPr>
      <w:rPr>
        <w:rFonts w:ascii="Symbol" w:hAnsi="Symbol" w:hint="default"/>
      </w:rPr>
    </w:lvl>
    <w:lvl w:ilvl="7" w:tplc="041F0003" w:tentative="1">
      <w:start w:val="1"/>
      <w:numFmt w:val="bullet"/>
      <w:lvlText w:val="o"/>
      <w:lvlJc w:val="left"/>
      <w:pPr>
        <w:ind w:left="6677" w:hanging="360"/>
      </w:pPr>
      <w:rPr>
        <w:rFonts w:ascii="Courier New" w:hAnsi="Courier New" w:cs="Courier New" w:hint="default"/>
      </w:rPr>
    </w:lvl>
    <w:lvl w:ilvl="8" w:tplc="041F0005" w:tentative="1">
      <w:start w:val="1"/>
      <w:numFmt w:val="bullet"/>
      <w:lvlText w:val=""/>
      <w:lvlJc w:val="left"/>
      <w:pPr>
        <w:ind w:left="7397" w:hanging="360"/>
      </w:pPr>
      <w:rPr>
        <w:rFonts w:ascii="Wingdings" w:hAnsi="Wingdings" w:hint="default"/>
      </w:rPr>
    </w:lvl>
  </w:abstractNum>
  <w:abstractNum w:abstractNumId="22" w15:restartNumberingAfterBreak="0">
    <w:nsid w:val="6DCA39FC"/>
    <w:multiLevelType w:val="hybridMultilevel"/>
    <w:tmpl w:val="0DD4EBEC"/>
    <w:lvl w:ilvl="0" w:tplc="C916C79A">
      <w:start w:val="3"/>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F196ED8"/>
    <w:multiLevelType w:val="hybridMultilevel"/>
    <w:tmpl w:val="6D0CC29A"/>
    <w:lvl w:ilvl="0" w:tplc="14B4BB5C">
      <w:start w:val="1"/>
      <w:numFmt w:val="decimal"/>
      <w:lvlText w:val="%1)"/>
      <w:lvlJc w:val="left"/>
      <w:pPr>
        <w:ind w:left="1004"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8AF2953"/>
    <w:multiLevelType w:val="hybridMultilevel"/>
    <w:tmpl w:val="0A0476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8F63CC8"/>
    <w:multiLevelType w:val="hybridMultilevel"/>
    <w:tmpl w:val="6E426030"/>
    <w:lvl w:ilvl="0" w:tplc="A468AFE0">
      <w:start w:val="1"/>
      <w:numFmt w:val="decimal"/>
      <w:lvlText w:val="%1)"/>
      <w:lvlJc w:val="left"/>
      <w:pPr>
        <w:ind w:left="993" w:hanging="360"/>
      </w:pPr>
      <w:rPr>
        <w:rFonts w:hint="default"/>
        <w:b/>
      </w:rPr>
    </w:lvl>
    <w:lvl w:ilvl="1" w:tplc="041F0019" w:tentative="1">
      <w:start w:val="1"/>
      <w:numFmt w:val="lowerLetter"/>
      <w:lvlText w:val="%2."/>
      <w:lvlJc w:val="left"/>
      <w:pPr>
        <w:ind w:left="1713" w:hanging="360"/>
      </w:pPr>
    </w:lvl>
    <w:lvl w:ilvl="2" w:tplc="041F001B" w:tentative="1">
      <w:start w:val="1"/>
      <w:numFmt w:val="lowerRoman"/>
      <w:lvlText w:val="%3."/>
      <w:lvlJc w:val="right"/>
      <w:pPr>
        <w:ind w:left="2433" w:hanging="180"/>
      </w:pPr>
    </w:lvl>
    <w:lvl w:ilvl="3" w:tplc="041F000F" w:tentative="1">
      <w:start w:val="1"/>
      <w:numFmt w:val="decimal"/>
      <w:lvlText w:val="%4."/>
      <w:lvlJc w:val="left"/>
      <w:pPr>
        <w:ind w:left="3153" w:hanging="360"/>
      </w:pPr>
    </w:lvl>
    <w:lvl w:ilvl="4" w:tplc="041F0019" w:tentative="1">
      <w:start w:val="1"/>
      <w:numFmt w:val="lowerLetter"/>
      <w:lvlText w:val="%5."/>
      <w:lvlJc w:val="left"/>
      <w:pPr>
        <w:ind w:left="3873" w:hanging="360"/>
      </w:pPr>
    </w:lvl>
    <w:lvl w:ilvl="5" w:tplc="041F001B" w:tentative="1">
      <w:start w:val="1"/>
      <w:numFmt w:val="lowerRoman"/>
      <w:lvlText w:val="%6."/>
      <w:lvlJc w:val="right"/>
      <w:pPr>
        <w:ind w:left="4593" w:hanging="180"/>
      </w:pPr>
    </w:lvl>
    <w:lvl w:ilvl="6" w:tplc="041F000F" w:tentative="1">
      <w:start w:val="1"/>
      <w:numFmt w:val="decimal"/>
      <w:lvlText w:val="%7."/>
      <w:lvlJc w:val="left"/>
      <w:pPr>
        <w:ind w:left="5313" w:hanging="360"/>
      </w:pPr>
    </w:lvl>
    <w:lvl w:ilvl="7" w:tplc="041F0019" w:tentative="1">
      <w:start w:val="1"/>
      <w:numFmt w:val="lowerLetter"/>
      <w:lvlText w:val="%8."/>
      <w:lvlJc w:val="left"/>
      <w:pPr>
        <w:ind w:left="6033" w:hanging="360"/>
      </w:pPr>
    </w:lvl>
    <w:lvl w:ilvl="8" w:tplc="041F001B" w:tentative="1">
      <w:start w:val="1"/>
      <w:numFmt w:val="lowerRoman"/>
      <w:lvlText w:val="%9."/>
      <w:lvlJc w:val="right"/>
      <w:pPr>
        <w:ind w:left="6753" w:hanging="180"/>
      </w:pPr>
    </w:lvl>
  </w:abstractNum>
  <w:abstractNum w:abstractNumId="26" w15:restartNumberingAfterBreak="0">
    <w:nsid w:val="7EB541FC"/>
    <w:multiLevelType w:val="hybridMultilevel"/>
    <w:tmpl w:val="37041E80"/>
    <w:lvl w:ilvl="0" w:tplc="041F0001">
      <w:start w:val="1"/>
      <w:numFmt w:val="bullet"/>
      <w:lvlText w:val=""/>
      <w:lvlJc w:val="left"/>
      <w:pPr>
        <w:ind w:left="1470" w:hanging="360"/>
      </w:pPr>
      <w:rPr>
        <w:rFonts w:ascii="Symbol" w:hAnsi="Symbol" w:hint="default"/>
      </w:rPr>
    </w:lvl>
    <w:lvl w:ilvl="1" w:tplc="041F0001">
      <w:start w:val="1"/>
      <w:numFmt w:val="bullet"/>
      <w:lvlText w:val=""/>
      <w:lvlJc w:val="left"/>
      <w:pPr>
        <w:ind w:left="2190" w:hanging="360"/>
      </w:pPr>
      <w:rPr>
        <w:rFonts w:ascii="Symbol" w:hAnsi="Symbol" w:hint="default"/>
      </w:rPr>
    </w:lvl>
    <w:lvl w:ilvl="2" w:tplc="041F0005">
      <w:start w:val="1"/>
      <w:numFmt w:val="bullet"/>
      <w:lvlText w:val=""/>
      <w:lvlJc w:val="left"/>
      <w:pPr>
        <w:ind w:left="2910" w:hanging="360"/>
      </w:pPr>
      <w:rPr>
        <w:rFonts w:ascii="Wingdings" w:hAnsi="Wingdings" w:hint="default"/>
      </w:rPr>
    </w:lvl>
    <w:lvl w:ilvl="3" w:tplc="041F0001" w:tentative="1">
      <w:start w:val="1"/>
      <w:numFmt w:val="bullet"/>
      <w:lvlText w:val=""/>
      <w:lvlJc w:val="left"/>
      <w:pPr>
        <w:ind w:left="3630" w:hanging="360"/>
      </w:pPr>
      <w:rPr>
        <w:rFonts w:ascii="Symbol" w:hAnsi="Symbol" w:hint="default"/>
      </w:rPr>
    </w:lvl>
    <w:lvl w:ilvl="4" w:tplc="041F0003" w:tentative="1">
      <w:start w:val="1"/>
      <w:numFmt w:val="bullet"/>
      <w:lvlText w:val="o"/>
      <w:lvlJc w:val="left"/>
      <w:pPr>
        <w:ind w:left="4350" w:hanging="360"/>
      </w:pPr>
      <w:rPr>
        <w:rFonts w:ascii="Courier New" w:hAnsi="Courier New" w:cs="Courier New" w:hint="default"/>
      </w:rPr>
    </w:lvl>
    <w:lvl w:ilvl="5" w:tplc="041F0005" w:tentative="1">
      <w:start w:val="1"/>
      <w:numFmt w:val="bullet"/>
      <w:lvlText w:val=""/>
      <w:lvlJc w:val="left"/>
      <w:pPr>
        <w:ind w:left="5070" w:hanging="360"/>
      </w:pPr>
      <w:rPr>
        <w:rFonts w:ascii="Wingdings" w:hAnsi="Wingdings" w:hint="default"/>
      </w:rPr>
    </w:lvl>
    <w:lvl w:ilvl="6" w:tplc="041F0001" w:tentative="1">
      <w:start w:val="1"/>
      <w:numFmt w:val="bullet"/>
      <w:lvlText w:val=""/>
      <w:lvlJc w:val="left"/>
      <w:pPr>
        <w:ind w:left="5790" w:hanging="360"/>
      </w:pPr>
      <w:rPr>
        <w:rFonts w:ascii="Symbol" w:hAnsi="Symbol" w:hint="default"/>
      </w:rPr>
    </w:lvl>
    <w:lvl w:ilvl="7" w:tplc="041F0003" w:tentative="1">
      <w:start w:val="1"/>
      <w:numFmt w:val="bullet"/>
      <w:lvlText w:val="o"/>
      <w:lvlJc w:val="left"/>
      <w:pPr>
        <w:ind w:left="6510" w:hanging="360"/>
      </w:pPr>
      <w:rPr>
        <w:rFonts w:ascii="Courier New" w:hAnsi="Courier New" w:cs="Courier New" w:hint="default"/>
      </w:rPr>
    </w:lvl>
    <w:lvl w:ilvl="8" w:tplc="041F0005" w:tentative="1">
      <w:start w:val="1"/>
      <w:numFmt w:val="bullet"/>
      <w:lvlText w:val=""/>
      <w:lvlJc w:val="left"/>
      <w:pPr>
        <w:ind w:left="7230" w:hanging="360"/>
      </w:pPr>
      <w:rPr>
        <w:rFonts w:ascii="Wingdings" w:hAnsi="Wingdings" w:hint="default"/>
      </w:rPr>
    </w:lvl>
  </w:abstractNum>
  <w:num w:numId="1" w16cid:durableId="1151403717">
    <w:abstractNumId w:val="23"/>
  </w:num>
  <w:num w:numId="2" w16cid:durableId="1692948739">
    <w:abstractNumId w:val="17"/>
  </w:num>
  <w:num w:numId="3" w16cid:durableId="59447344">
    <w:abstractNumId w:val="25"/>
  </w:num>
  <w:num w:numId="4" w16cid:durableId="875628523">
    <w:abstractNumId w:val="3"/>
  </w:num>
  <w:num w:numId="5" w16cid:durableId="1759712095">
    <w:abstractNumId w:val="2"/>
  </w:num>
  <w:num w:numId="6" w16cid:durableId="745104413">
    <w:abstractNumId w:val="1"/>
  </w:num>
  <w:num w:numId="7" w16cid:durableId="325669891">
    <w:abstractNumId w:val="20"/>
  </w:num>
  <w:num w:numId="8" w16cid:durableId="233248743">
    <w:abstractNumId w:val="13"/>
  </w:num>
  <w:num w:numId="9" w16cid:durableId="288782487">
    <w:abstractNumId w:val="22"/>
  </w:num>
  <w:num w:numId="10" w16cid:durableId="1636520184">
    <w:abstractNumId w:val="0"/>
  </w:num>
  <w:num w:numId="11" w16cid:durableId="1719889977">
    <w:abstractNumId w:val="18"/>
  </w:num>
  <w:num w:numId="12" w16cid:durableId="399449182">
    <w:abstractNumId w:val="11"/>
  </w:num>
  <w:num w:numId="13" w16cid:durableId="1151285692">
    <w:abstractNumId w:val="6"/>
  </w:num>
  <w:num w:numId="14" w16cid:durableId="691881068">
    <w:abstractNumId w:val="8"/>
  </w:num>
  <w:num w:numId="15" w16cid:durableId="321275344">
    <w:abstractNumId w:val="19"/>
  </w:num>
  <w:num w:numId="16" w16cid:durableId="1496723035">
    <w:abstractNumId w:val="16"/>
  </w:num>
  <w:num w:numId="17" w16cid:durableId="1330138788">
    <w:abstractNumId w:val="12"/>
  </w:num>
  <w:num w:numId="18" w16cid:durableId="98139771">
    <w:abstractNumId w:val="4"/>
  </w:num>
  <w:num w:numId="19" w16cid:durableId="1161700445">
    <w:abstractNumId w:val="15"/>
  </w:num>
  <w:num w:numId="20" w16cid:durableId="1180047509">
    <w:abstractNumId w:val="26"/>
  </w:num>
  <w:num w:numId="21" w16cid:durableId="1487896383">
    <w:abstractNumId w:val="21"/>
  </w:num>
  <w:num w:numId="22" w16cid:durableId="410081359">
    <w:abstractNumId w:val="5"/>
  </w:num>
  <w:num w:numId="23" w16cid:durableId="920525633">
    <w:abstractNumId w:val="24"/>
  </w:num>
  <w:num w:numId="24" w16cid:durableId="1825586293">
    <w:abstractNumId w:val="7"/>
  </w:num>
  <w:num w:numId="25" w16cid:durableId="1403330354">
    <w:abstractNumId w:val="14"/>
  </w:num>
  <w:num w:numId="26" w16cid:durableId="1861042250">
    <w:abstractNumId w:val="10"/>
  </w:num>
  <w:num w:numId="27" w16cid:durableId="12558950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FF0"/>
    <w:rsid w:val="00001602"/>
    <w:rsid w:val="000146CF"/>
    <w:rsid w:val="000151D3"/>
    <w:rsid w:val="00026F1B"/>
    <w:rsid w:val="0003464F"/>
    <w:rsid w:val="00052CCC"/>
    <w:rsid w:val="000837EC"/>
    <w:rsid w:val="00093E15"/>
    <w:rsid w:val="000975ED"/>
    <w:rsid w:val="000A76CB"/>
    <w:rsid w:val="000B6F4C"/>
    <w:rsid w:val="000C1A0E"/>
    <w:rsid w:val="000D4C39"/>
    <w:rsid w:val="000D76B4"/>
    <w:rsid w:val="00106EEF"/>
    <w:rsid w:val="0011378E"/>
    <w:rsid w:val="00113FA0"/>
    <w:rsid w:val="00155A5D"/>
    <w:rsid w:val="00187154"/>
    <w:rsid w:val="00187E8E"/>
    <w:rsid w:val="001937BA"/>
    <w:rsid w:val="001F1ACD"/>
    <w:rsid w:val="00210236"/>
    <w:rsid w:val="0021483E"/>
    <w:rsid w:val="0022539B"/>
    <w:rsid w:val="00230AC1"/>
    <w:rsid w:val="002322E4"/>
    <w:rsid w:val="00234E90"/>
    <w:rsid w:val="00246820"/>
    <w:rsid w:val="002540C0"/>
    <w:rsid w:val="0025576A"/>
    <w:rsid w:val="00267769"/>
    <w:rsid w:val="002753BE"/>
    <w:rsid w:val="002A2F9F"/>
    <w:rsid w:val="002C3DBA"/>
    <w:rsid w:val="002D2B56"/>
    <w:rsid w:val="002E30E3"/>
    <w:rsid w:val="002E7DA4"/>
    <w:rsid w:val="002F5412"/>
    <w:rsid w:val="003023EB"/>
    <w:rsid w:val="0030298C"/>
    <w:rsid w:val="00304CD4"/>
    <w:rsid w:val="0032178B"/>
    <w:rsid w:val="00324D46"/>
    <w:rsid w:val="00333626"/>
    <w:rsid w:val="00336EB0"/>
    <w:rsid w:val="0034012E"/>
    <w:rsid w:val="00384ACD"/>
    <w:rsid w:val="003937F9"/>
    <w:rsid w:val="003A1C7C"/>
    <w:rsid w:val="003C15FC"/>
    <w:rsid w:val="003D4997"/>
    <w:rsid w:val="00405903"/>
    <w:rsid w:val="004069C2"/>
    <w:rsid w:val="00423A44"/>
    <w:rsid w:val="00446801"/>
    <w:rsid w:val="00465530"/>
    <w:rsid w:val="004A1B85"/>
    <w:rsid w:val="004B3540"/>
    <w:rsid w:val="004D19D1"/>
    <w:rsid w:val="004D442B"/>
    <w:rsid w:val="004F77E8"/>
    <w:rsid w:val="00526B94"/>
    <w:rsid w:val="00537F14"/>
    <w:rsid w:val="00541D1B"/>
    <w:rsid w:val="0054213B"/>
    <w:rsid w:val="00553896"/>
    <w:rsid w:val="005608B6"/>
    <w:rsid w:val="00596740"/>
    <w:rsid w:val="00597796"/>
    <w:rsid w:val="005B259D"/>
    <w:rsid w:val="005B27FB"/>
    <w:rsid w:val="005C278E"/>
    <w:rsid w:val="005C56F4"/>
    <w:rsid w:val="005D15FA"/>
    <w:rsid w:val="005D241B"/>
    <w:rsid w:val="005E3CB2"/>
    <w:rsid w:val="005F5A15"/>
    <w:rsid w:val="00612468"/>
    <w:rsid w:val="0061454D"/>
    <w:rsid w:val="006177DE"/>
    <w:rsid w:val="006716C7"/>
    <w:rsid w:val="0067311B"/>
    <w:rsid w:val="00676302"/>
    <w:rsid w:val="00687245"/>
    <w:rsid w:val="006A2FD3"/>
    <w:rsid w:val="006B4A04"/>
    <w:rsid w:val="006C0F3D"/>
    <w:rsid w:val="006C411F"/>
    <w:rsid w:val="006F10EA"/>
    <w:rsid w:val="006F1599"/>
    <w:rsid w:val="006F2268"/>
    <w:rsid w:val="00723886"/>
    <w:rsid w:val="00724ADC"/>
    <w:rsid w:val="00727C0C"/>
    <w:rsid w:val="00727DC6"/>
    <w:rsid w:val="0073482A"/>
    <w:rsid w:val="00737408"/>
    <w:rsid w:val="007475E8"/>
    <w:rsid w:val="00754485"/>
    <w:rsid w:val="00762BB6"/>
    <w:rsid w:val="007664BB"/>
    <w:rsid w:val="007712D3"/>
    <w:rsid w:val="007717B8"/>
    <w:rsid w:val="00782CED"/>
    <w:rsid w:val="007B386F"/>
    <w:rsid w:val="007C743B"/>
    <w:rsid w:val="007D7674"/>
    <w:rsid w:val="008238CB"/>
    <w:rsid w:val="00851FF0"/>
    <w:rsid w:val="008675B5"/>
    <w:rsid w:val="00867A8D"/>
    <w:rsid w:val="00874D78"/>
    <w:rsid w:val="00883083"/>
    <w:rsid w:val="00890FA8"/>
    <w:rsid w:val="008D00B5"/>
    <w:rsid w:val="009035A9"/>
    <w:rsid w:val="009127CF"/>
    <w:rsid w:val="00935D6B"/>
    <w:rsid w:val="00936872"/>
    <w:rsid w:val="00945EBE"/>
    <w:rsid w:val="0095261A"/>
    <w:rsid w:val="00965C8C"/>
    <w:rsid w:val="00985595"/>
    <w:rsid w:val="009B586A"/>
    <w:rsid w:val="009C128B"/>
    <w:rsid w:val="009D20D6"/>
    <w:rsid w:val="009D722C"/>
    <w:rsid w:val="009E2014"/>
    <w:rsid w:val="009E5544"/>
    <w:rsid w:val="00A02DBF"/>
    <w:rsid w:val="00A05634"/>
    <w:rsid w:val="00A105BD"/>
    <w:rsid w:val="00A14597"/>
    <w:rsid w:val="00A2104C"/>
    <w:rsid w:val="00A226F6"/>
    <w:rsid w:val="00A365FF"/>
    <w:rsid w:val="00A436F3"/>
    <w:rsid w:val="00A553B3"/>
    <w:rsid w:val="00A62A77"/>
    <w:rsid w:val="00A76D9D"/>
    <w:rsid w:val="00AB2091"/>
    <w:rsid w:val="00AB685F"/>
    <w:rsid w:val="00AD5D1D"/>
    <w:rsid w:val="00AE548F"/>
    <w:rsid w:val="00AF77AD"/>
    <w:rsid w:val="00B27237"/>
    <w:rsid w:val="00B36CCF"/>
    <w:rsid w:val="00B41BAD"/>
    <w:rsid w:val="00B472EC"/>
    <w:rsid w:val="00B5648F"/>
    <w:rsid w:val="00B7344F"/>
    <w:rsid w:val="00BC09FB"/>
    <w:rsid w:val="00BC6577"/>
    <w:rsid w:val="00BD6187"/>
    <w:rsid w:val="00BF0BBE"/>
    <w:rsid w:val="00BF1D68"/>
    <w:rsid w:val="00C12BA5"/>
    <w:rsid w:val="00C36FBE"/>
    <w:rsid w:val="00C75EE7"/>
    <w:rsid w:val="00CA06AE"/>
    <w:rsid w:val="00CD4D13"/>
    <w:rsid w:val="00D01F5D"/>
    <w:rsid w:val="00D1263F"/>
    <w:rsid w:val="00D22F29"/>
    <w:rsid w:val="00D23FF6"/>
    <w:rsid w:val="00D31E35"/>
    <w:rsid w:val="00D36E03"/>
    <w:rsid w:val="00D5629B"/>
    <w:rsid w:val="00D774E2"/>
    <w:rsid w:val="00D97F4E"/>
    <w:rsid w:val="00DB1175"/>
    <w:rsid w:val="00DC6FEC"/>
    <w:rsid w:val="00DD4004"/>
    <w:rsid w:val="00DD6EE4"/>
    <w:rsid w:val="00E05978"/>
    <w:rsid w:val="00E26581"/>
    <w:rsid w:val="00E4516A"/>
    <w:rsid w:val="00E5639F"/>
    <w:rsid w:val="00E63ECB"/>
    <w:rsid w:val="00E7214E"/>
    <w:rsid w:val="00EA3BCC"/>
    <w:rsid w:val="00EC22F8"/>
    <w:rsid w:val="00EC62F6"/>
    <w:rsid w:val="00EE04D7"/>
    <w:rsid w:val="00EF6F6B"/>
    <w:rsid w:val="00F15A90"/>
    <w:rsid w:val="00F30B89"/>
    <w:rsid w:val="00F33F7A"/>
    <w:rsid w:val="00F375A7"/>
    <w:rsid w:val="00F61357"/>
    <w:rsid w:val="00FA73A0"/>
    <w:rsid w:val="00FB3319"/>
    <w:rsid w:val="00FB37D2"/>
    <w:rsid w:val="00FC0F2D"/>
    <w:rsid w:val="00FE02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63587"/>
  <w15:chartTrackingRefBased/>
  <w15:docId w15:val="{15C73A14-E4C9-204C-8338-2A3EF3EE6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1FF0"/>
    <w:pPr>
      <w:tabs>
        <w:tab w:val="center" w:pos="4703"/>
        <w:tab w:val="right" w:pos="9406"/>
      </w:tabs>
    </w:pPr>
  </w:style>
  <w:style w:type="character" w:customStyle="1" w:styleId="HeaderChar">
    <w:name w:val="Header Char"/>
    <w:basedOn w:val="DefaultParagraphFont"/>
    <w:link w:val="Header"/>
    <w:uiPriority w:val="99"/>
    <w:rsid w:val="00851FF0"/>
  </w:style>
  <w:style w:type="paragraph" w:styleId="Footer">
    <w:name w:val="footer"/>
    <w:basedOn w:val="Normal"/>
    <w:link w:val="FooterChar"/>
    <w:uiPriority w:val="99"/>
    <w:unhideWhenUsed/>
    <w:rsid w:val="00851FF0"/>
    <w:pPr>
      <w:tabs>
        <w:tab w:val="center" w:pos="4703"/>
        <w:tab w:val="right" w:pos="9406"/>
      </w:tabs>
    </w:pPr>
  </w:style>
  <w:style w:type="character" w:customStyle="1" w:styleId="FooterChar">
    <w:name w:val="Footer Char"/>
    <w:basedOn w:val="DefaultParagraphFont"/>
    <w:link w:val="Footer"/>
    <w:uiPriority w:val="99"/>
    <w:rsid w:val="00851FF0"/>
  </w:style>
  <w:style w:type="paragraph" w:styleId="BalloonText">
    <w:name w:val="Balloon Text"/>
    <w:basedOn w:val="Normal"/>
    <w:link w:val="BalloonTextChar"/>
    <w:uiPriority w:val="99"/>
    <w:semiHidden/>
    <w:unhideWhenUsed/>
    <w:rsid w:val="00F30B89"/>
    <w:rPr>
      <w:rFonts w:ascii="Tahoma" w:eastAsia="Calibri" w:hAnsi="Tahoma" w:cs="Tahoma"/>
      <w:sz w:val="16"/>
      <w:szCs w:val="16"/>
      <w:lang w:eastAsia="tr-TR"/>
    </w:rPr>
  </w:style>
  <w:style w:type="character" w:customStyle="1" w:styleId="BalloonTextChar">
    <w:name w:val="Balloon Text Char"/>
    <w:basedOn w:val="DefaultParagraphFont"/>
    <w:link w:val="BalloonText"/>
    <w:uiPriority w:val="99"/>
    <w:semiHidden/>
    <w:rsid w:val="00F30B89"/>
    <w:rPr>
      <w:rFonts w:ascii="Tahoma" w:eastAsia="Calibri" w:hAnsi="Tahoma" w:cs="Tahoma"/>
      <w:sz w:val="16"/>
      <w:szCs w:val="16"/>
      <w:lang w:eastAsia="tr-TR"/>
    </w:rPr>
  </w:style>
  <w:style w:type="paragraph" w:styleId="ListParagraph">
    <w:name w:val="List Paragraph"/>
    <w:basedOn w:val="Normal"/>
    <w:uiPriority w:val="34"/>
    <w:qFormat/>
    <w:rsid w:val="00F30B89"/>
    <w:pPr>
      <w:spacing w:before="100" w:beforeAutospacing="1" w:after="100" w:afterAutospacing="1"/>
    </w:pPr>
    <w:rPr>
      <w:rFonts w:ascii="Times New Roman" w:eastAsia="Times New Roman" w:hAnsi="Times New Roman" w:cs="Times New Roman"/>
      <w:lang w:eastAsia="tr-TR"/>
    </w:rPr>
  </w:style>
  <w:style w:type="paragraph" w:styleId="NoSpacing">
    <w:name w:val="No Spacing"/>
    <w:uiPriority w:val="1"/>
    <w:qFormat/>
    <w:rsid w:val="00F30B89"/>
    <w:rPr>
      <w:rFonts w:ascii="Calibri" w:eastAsia="Calibri" w:hAnsi="Calibri" w:cs="Times New Roman"/>
      <w:sz w:val="22"/>
      <w:szCs w:val="22"/>
      <w:lang w:eastAsia="tr-TR"/>
    </w:rPr>
  </w:style>
  <w:style w:type="table" w:styleId="TableGrid">
    <w:name w:val="Table Grid"/>
    <w:basedOn w:val="TableNormal"/>
    <w:uiPriority w:val="59"/>
    <w:rsid w:val="00F30B8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85595"/>
    <w:rPr>
      <w:color w:val="0563C1" w:themeColor="hyperlink"/>
      <w:u w:val="single"/>
    </w:rPr>
  </w:style>
  <w:style w:type="paragraph" w:styleId="NormalWeb">
    <w:name w:val="Normal (Web)"/>
    <w:basedOn w:val="Normal"/>
    <w:uiPriority w:val="99"/>
    <w:semiHidden/>
    <w:unhideWhenUsed/>
    <w:rsid w:val="006C0F3D"/>
    <w:pPr>
      <w:spacing w:before="100" w:beforeAutospacing="1" w:after="100" w:afterAutospacing="1"/>
    </w:pPr>
    <w:rPr>
      <w:rFonts w:ascii="Times New Roman" w:eastAsia="Times New Roman" w:hAnsi="Times New Roman" w:cs="Times New Roman"/>
      <w:lang w:eastAsia="tr-TR"/>
    </w:rPr>
  </w:style>
  <w:style w:type="character" w:styleId="FollowedHyperlink">
    <w:name w:val="FollowedHyperlink"/>
    <w:basedOn w:val="DefaultParagraphFont"/>
    <w:uiPriority w:val="99"/>
    <w:semiHidden/>
    <w:unhideWhenUsed/>
    <w:rsid w:val="001937BA"/>
    <w:rPr>
      <w:color w:val="954F72" w:themeColor="followedHyperlink"/>
      <w:u w:val="single"/>
    </w:rPr>
  </w:style>
  <w:style w:type="character" w:styleId="UnresolvedMention">
    <w:name w:val="Unresolved Mention"/>
    <w:basedOn w:val="DefaultParagraphFont"/>
    <w:uiPriority w:val="99"/>
    <w:semiHidden/>
    <w:unhideWhenUsed/>
    <w:rsid w:val="006F10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821365">
      <w:bodyDiv w:val="1"/>
      <w:marLeft w:val="0"/>
      <w:marRight w:val="0"/>
      <w:marTop w:val="0"/>
      <w:marBottom w:val="0"/>
      <w:divBdr>
        <w:top w:val="none" w:sz="0" w:space="0" w:color="auto"/>
        <w:left w:val="none" w:sz="0" w:space="0" w:color="auto"/>
        <w:bottom w:val="none" w:sz="0" w:space="0" w:color="auto"/>
        <w:right w:val="none" w:sz="0" w:space="0" w:color="auto"/>
      </w:divBdr>
    </w:div>
    <w:div w:id="144784465">
      <w:bodyDiv w:val="1"/>
      <w:marLeft w:val="0"/>
      <w:marRight w:val="0"/>
      <w:marTop w:val="0"/>
      <w:marBottom w:val="0"/>
      <w:divBdr>
        <w:top w:val="none" w:sz="0" w:space="0" w:color="auto"/>
        <w:left w:val="none" w:sz="0" w:space="0" w:color="auto"/>
        <w:bottom w:val="none" w:sz="0" w:space="0" w:color="auto"/>
        <w:right w:val="none" w:sz="0" w:space="0" w:color="auto"/>
      </w:divBdr>
    </w:div>
    <w:div w:id="145636637">
      <w:bodyDiv w:val="1"/>
      <w:marLeft w:val="0"/>
      <w:marRight w:val="0"/>
      <w:marTop w:val="0"/>
      <w:marBottom w:val="0"/>
      <w:divBdr>
        <w:top w:val="none" w:sz="0" w:space="0" w:color="auto"/>
        <w:left w:val="none" w:sz="0" w:space="0" w:color="auto"/>
        <w:bottom w:val="none" w:sz="0" w:space="0" w:color="auto"/>
        <w:right w:val="none" w:sz="0" w:space="0" w:color="auto"/>
      </w:divBdr>
    </w:div>
    <w:div w:id="173040367">
      <w:bodyDiv w:val="1"/>
      <w:marLeft w:val="0"/>
      <w:marRight w:val="0"/>
      <w:marTop w:val="0"/>
      <w:marBottom w:val="0"/>
      <w:divBdr>
        <w:top w:val="none" w:sz="0" w:space="0" w:color="auto"/>
        <w:left w:val="none" w:sz="0" w:space="0" w:color="auto"/>
        <w:bottom w:val="none" w:sz="0" w:space="0" w:color="auto"/>
        <w:right w:val="none" w:sz="0" w:space="0" w:color="auto"/>
      </w:divBdr>
    </w:div>
    <w:div w:id="193462375">
      <w:bodyDiv w:val="1"/>
      <w:marLeft w:val="0"/>
      <w:marRight w:val="0"/>
      <w:marTop w:val="0"/>
      <w:marBottom w:val="0"/>
      <w:divBdr>
        <w:top w:val="none" w:sz="0" w:space="0" w:color="auto"/>
        <w:left w:val="none" w:sz="0" w:space="0" w:color="auto"/>
        <w:bottom w:val="none" w:sz="0" w:space="0" w:color="auto"/>
        <w:right w:val="none" w:sz="0" w:space="0" w:color="auto"/>
      </w:divBdr>
    </w:div>
    <w:div w:id="194735997">
      <w:bodyDiv w:val="1"/>
      <w:marLeft w:val="0"/>
      <w:marRight w:val="0"/>
      <w:marTop w:val="0"/>
      <w:marBottom w:val="0"/>
      <w:divBdr>
        <w:top w:val="none" w:sz="0" w:space="0" w:color="auto"/>
        <w:left w:val="none" w:sz="0" w:space="0" w:color="auto"/>
        <w:bottom w:val="none" w:sz="0" w:space="0" w:color="auto"/>
        <w:right w:val="none" w:sz="0" w:space="0" w:color="auto"/>
      </w:divBdr>
    </w:div>
    <w:div w:id="264576760">
      <w:bodyDiv w:val="1"/>
      <w:marLeft w:val="0"/>
      <w:marRight w:val="0"/>
      <w:marTop w:val="0"/>
      <w:marBottom w:val="0"/>
      <w:divBdr>
        <w:top w:val="none" w:sz="0" w:space="0" w:color="auto"/>
        <w:left w:val="none" w:sz="0" w:space="0" w:color="auto"/>
        <w:bottom w:val="none" w:sz="0" w:space="0" w:color="auto"/>
        <w:right w:val="none" w:sz="0" w:space="0" w:color="auto"/>
      </w:divBdr>
    </w:div>
    <w:div w:id="434905380">
      <w:bodyDiv w:val="1"/>
      <w:marLeft w:val="0"/>
      <w:marRight w:val="0"/>
      <w:marTop w:val="0"/>
      <w:marBottom w:val="0"/>
      <w:divBdr>
        <w:top w:val="none" w:sz="0" w:space="0" w:color="auto"/>
        <w:left w:val="none" w:sz="0" w:space="0" w:color="auto"/>
        <w:bottom w:val="none" w:sz="0" w:space="0" w:color="auto"/>
        <w:right w:val="none" w:sz="0" w:space="0" w:color="auto"/>
      </w:divBdr>
    </w:div>
    <w:div w:id="455220788">
      <w:bodyDiv w:val="1"/>
      <w:marLeft w:val="0"/>
      <w:marRight w:val="0"/>
      <w:marTop w:val="0"/>
      <w:marBottom w:val="0"/>
      <w:divBdr>
        <w:top w:val="none" w:sz="0" w:space="0" w:color="auto"/>
        <w:left w:val="none" w:sz="0" w:space="0" w:color="auto"/>
        <w:bottom w:val="none" w:sz="0" w:space="0" w:color="auto"/>
        <w:right w:val="none" w:sz="0" w:space="0" w:color="auto"/>
      </w:divBdr>
    </w:div>
    <w:div w:id="510410687">
      <w:bodyDiv w:val="1"/>
      <w:marLeft w:val="0"/>
      <w:marRight w:val="0"/>
      <w:marTop w:val="0"/>
      <w:marBottom w:val="0"/>
      <w:divBdr>
        <w:top w:val="none" w:sz="0" w:space="0" w:color="auto"/>
        <w:left w:val="none" w:sz="0" w:space="0" w:color="auto"/>
        <w:bottom w:val="none" w:sz="0" w:space="0" w:color="auto"/>
        <w:right w:val="none" w:sz="0" w:space="0" w:color="auto"/>
      </w:divBdr>
    </w:div>
    <w:div w:id="523910257">
      <w:bodyDiv w:val="1"/>
      <w:marLeft w:val="0"/>
      <w:marRight w:val="0"/>
      <w:marTop w:val="0"/>
      <w:marBottom w:val="0"/>
      <w:divBdr>
        <w:top w:val="none" w:sz="0" w:space="0" w:color="auto"/>
        <w:left w:val="none" w:sz="0" w:space="0" w:color="auto"/>
        <w:bottom w:val="none" w:sz="0" w:space="0" w:color="auto"/>
        <w:right w:val="none" w:sz="0" w:space="0" w:color="auto"/>
      </w:divBdr>
    </w:div>
    <w:div w:id="778988045">
      <w:bodyDiv w:val="1"/>
      <w:marLeft w:val="0"/>
      <w:marRight w:val="0"/>
      <w:marTop w:val="0"/>
      <w:marBottom w:val="0"/>
      <w:divBdr>
        <w:top w:val="none" w:sz="0" w:space="0" w:color="auto"/>
        <w:left w:val="none" w:sz="0" w:space="0" w:color="auto"/>
        <w:bottom w:val="none" w:sz="0" w:space="0" w:color="auto"/>
        <w:right w:val="none" w:sz="0" w:space="0" w:color="auto"/>
      </w:divBdr>
    </w:div>
    <w:div w:id="855114265">
      <w:bodyDiv w:val="1"/>
      <w:marLeft w:val="0"/>
      <w:marRight w:val="0"/>
      <w:marTop w:val="0"/>
      <w:marBottom w:val="0"/>
      <w:divBdr>
        <w:top w:val="none" w:sz="0" w:space="0" w:color="auto"/>
        <w:left w:val="none" w:sz="0" w:space="0" w:color="auto"/>
        <w:bottom w:val="none" w:sz="0" w:space="0" w:color="auto"/>
        <w:right w:val="none" w:sz="0" w:space="0" w:color="auto"/>
      </w:divBdr>
    </w:div>
    <w:div w:id="1003166206">
      <w:bodyDiv w:val="1"/>
      <w:marLeft w:val="0"/>
      <w:marRight w:val="0"/>
      <w:marTop w:val="0"/>
      <w:marBottom w:val="0"/>
      <w:divBdr>
        <w:top w:val="none" w:sz="0" w:space="0" w:color="auto"/>
        <w:left w:val="none" w:sz="0" w:space="0" w:color="auto"/>
        <w:bottom w:val="none" w:sz="0" w:space="0" w:color="auto"/>
        <w:right w:val="none" w:sz="0" w:space="0" w:color="auto"/>
      </w:divBdr>
    </w:div>
    <w:div w:id="1081835277">
      <w:bodyDiv w:val="1"/>
      <w:marLeft w:val="0"/>
      <w:marRight w:val="0"/>
      <w:marTop w:val="0"/>
      <w:marBottom w:val="0"/>
      <w:divBdr>
        <w:top w:val="none" w:sz="0" w:space="0" w:color="auto"/>
        <w:left w:val="none" w:sz="0" w:space="0" w:color="auto"/>
        <w:bottom w:val="none" w:sz="0" w:space="0" w:color="auto"/>
        <w:right w:val="none" w:sz="0" w:space="0" w:color="auto"/>
      </w:divBdr>
    </w:div>
    <w:div w:id="1379430155">
      <w:bodyDiv w:val="1"/>
      <w:marLeft w:val="0"/>
      <w:marRight w:val="0"/>
      <w:marTop w:val="0"/>
      <w:marBottom w:val="0"/>
      <w:divBdr>
        <w:top w:val="none" w:sz="0" w:space="0" w:color="auto"/>
        <w:left w:val="none" w:sz="0" w:space="0" w:color="auto"/>
        <w:bottom w:val="none" w:sz="0" w:space="0" w:color="auto"/>
        <w:right w:val="none" w:sz="0" w:space="0" w:color="auto"/>
      </w:divBdr>
    </w:div>
    <w:div w:id="1379669190">
      <w:bodyDiv w:val="1"/>
      <w:marLeft w:val="0"/>
      <w:marRight w:val="0"/>
      <w:marTop w:val="0"/>
      <w:marBottom w:val="0"/>
      <w:divBdr>
        <w:top w:val="none" w:sz="0" w:space="0" w:color="auto"/>
        <w:left w:val="none" w:sz="0" w:space="0" w:color="auto"/>
        <w:bottom w:val="none" w:sz="0" w:space="0" w:color="auto"/>
        <w:right w:val="none" w:sz="0" w:space="0" w:color="auto"/>
      </w:divBdr>
    </w:div>
    <w:div w:id="1414813619">
      <w:bodyDiv w:val="1"/>
      <w:marLeft w:val="0"/>
      <w:marRight w:val="0"/>
      <w:marTop w:val="0"/>
      <w:marBottom w:val="0"/>
      <w:divBdr>
        <w:top w:val="none" w:sz="0" w:space="0" w:color="auto"/>
        <w:left w:val="none" w:sz="0" w:space="0" w:color="auto"/>
        <w:bottom w:val="none" w:sz="0" w:space="0" w:color="auto"/>
        <w:right w:val="none" w:sz="0" w:space="0" w:color="auto"/>
      </w:divBdr>
    </w:div>
    <w:div w:id="1489442136">
      <w:bodyDiv w:val="1"/>
      <w:marLeft w:val="0"/>
      <w:marRight w:val="0"/>
      <w:marTop w:val="0"/>
      <w:marBottom w:val="0"/>
      <w:divBdr>
        <w:top w:val="none" w:sz="0" w:space="0" w:color="auto"/>
        <w:left w:val="none" w:sz="0" w:space="0" w:color="auto"/>
        <w:bottom w:val="none" w:sz="0" w:space="0" w:color="auto"/>
        <w:right w:val="none" w:sz="0" w:space="0" w:color="auto"/>
      </w:divBdr>
    </w:div>
    <w:div w:id="1499735188">
      <w:bodyDiv w:val="1"/>
      <w:marLeft w:val="0"/>
      <w:marRight w:val="0"/>
      <w:marTop w:val="0"/>
      <w:marBottom w:val="0"/>
      <w:divBdr>
        <w:top w:val="none" w:sz="0" w:space="0" w:color="auto"/>
        <w:left w:val="none" w:sz="0" w:space="0" w:color="auto"/>
        <w:bottom w:val="none" w:sz="0" w:space="0" w:color="auto"/>
        <w:right w:val="none" w:sz="0" w:space="0" w:color="auto"/>
      </w:divBdr>
    </w:div>
    <w:div w:id="1513882470">
      <w:bodyDiv w:val="1"/>
      <w:marLeft w:val="0"/>
      <w:marRight w:val="0"/>
      <w:marTop w:val="0"/>
      <w:marBottom w:val="0"/>
      <w:divBdr>
        <w:top w:val="none" w:sz="0" w:space="0" w:color="auto"/>
        <w:left w:val="none" w:sz="0" w:space="0" w:color="auto"/>
        <w:bottom w:val="none" w:sz="0" w:space="0" w:color="auto"/>
        <w:right w:val="none" w:sz="0" w:space="0" w:color="auto"/>
      </w:divBdr>
    </w:div>
    <w:div w:id="1553612464">
      <w:bodyDiv w:val="1"/>
      <w:marLeft w:val="0"/>
      <w:marRight w:val="0"/>
      <w:marTop w:val="0"/>
      <w:marBottom w:val="0"/>
      <w:divBdr>
        <w:top w:val="none" w:sz="0" w:space="0" w:color="auto"/>
        <w:left w:val="none" w:sz="0" w:space="0" w:color="auto"/>
        <w:bottom w:val="none" w:sz="0" w:space="0" w:color="auto"/>
        <w:right w:val="none" w:sz="0" w:space="0" w:color="auto"/>
      </w:divBdr>
    </w:div>
    <w:div w:id="1654988335">
      <w:bodyDiv w:val="1"/>
      <w:marLeft w:val="0"/>
      <w:marRight w:val="0"/>
      <w:marTop w:val="0"/>
      <w:marBottom w:val="0"/>
      <w:divBdr>
        <w:top w:val="none" w:sz="0" w:space="0" w:color="auto"/>
        <w:left w:val="none" w:sz="0" w:space="0" w:color="auto"/>
        <w:bottom w:val="none" w:sz="0" w:space="0" w:color="auto"/>
        <w:right w:val="none" w:sz="0" w:space="0" w:color="auto"/>
      </w:divBdr>
    </w:div>
    <w:div w:id="1735736768">
      <w:bodyDiv w:val="1"/>
      <w:marLeft w:val="0"/>
      <w:marRight w:val="0"/>
      <w:marTop w:val="0"/>
      <w:marBottom w:val="0"/>
      <w:divBdr>
        <w:top w:val="none" w:sz="0" w:space="0" w:color="auto"/>
        <w:left w:val="none" w:sz="0" w:space="0" w:color="auto"/>
        <w:bottom w:val="none" w:sz="0" w:space="0" w:color="auto"/>
        <w:right w:val="none" w:sz="0" w:space="0" w:color="auto"/>
      </w:divBdr>
    </w:div>
    <w:div w:id="1863858231">
      <w:bodyDiv w:val="1"/>
      <w:marLeft w:val="0"/>
      <w:marRight w:val="0"/>
      <w:marTop w:val="0"/>
      <w:marBottom w:val="0"/>
      <w:divBdr>
        <w:top w:val="none" w:sz="0" w:space="0" w:color="auto"/>
        <w:left w:val="none" w:sz="0" w:space="0" w:color="auto"/>
        <w:bottom w:val="none" w:sz="0" w:space="0" w:color="auto"/>
        <w:right w:val="none" w:sz="0" w:space="0" w:color="auto"/>
      </w:divBdr>
    </w:div>
    <w:div w:id="1925914320">
      <w:bodyDiv w:val="1"/>
      <w:marLeft w:val="0"/>
      <w:marRight w:val="0"/>
      <w:marTop w:val="0"/>
      <w:marBottom w:val="0"/>
      <w:divBdr>
        <w:top w:val="none" w:sz="0" w:space="0" w:color="auto"/>
        <w:left w:val="none" w:sz="0" w:space="0" w:color="auto"/>
        <w:bottom w:val="none" w:sz="0" w:space="0" w:color="auto"/>
        <w:right w:val="none" w:sz="0" w:space="0" w:color="auto"/>
      </w:divBdr>
    </w:div>
    <w:div w:id="1985890712">
      <w:bodyDiv w:val="1"/>
      <w:marLeft w:val="0"/>
      <w:marRight w:val="0"/>
      <w:marTop w:val="0"/>
      <w:marBottom w:val="0"/>
      <w:divBdr>
        <w:top w:val="none" w:sz="0" w:space="0" w:color="auto"/>
        <w:left w:val="none" w:sz="0" w:space="0" w:color="auto"/>
        <w:bottom w:val="none" w:sz="0" w:space="0" w:color="auto"/>
        <w:right w:val="none" w:sz="0" w:space="0" w:color="auto"/>
      </w:divBdr>
    </w:div>
    <w:div w:id="204698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46DF4-7882-40E3-AC33-8D93D7EA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782</Words>
  <Characters>4463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İdiye Ökten</dc:creator>
  <cp:keywords/>
  <dc:description/>
  <cp:lastModifiedBy>Duygu Kurt</cp:lastModifiedBy>
  <cp:revision>2</cp:revision>
  <cp:lastPrinted>2021-02-10T12:36:00Z</cp:lastPrinted>
  <dcterms:created xsi:type="dcterms:W3CDTF">2025-01-10T09:13:00Z</dcterms:created>
  <dcterms:modified xsi:type="dcterms:W3CDTF">2025-01-10T09:13:00Z</dcterms:modified>
</cp:coreProperties>
</file>